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48B1D1EC"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7803E695"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4D260B5B"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68CF24DF" w14:textId="0914F5AE"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r w:rsidR="00A05199">
              <w:rPr>
                <w:rFonts w:ascii="Arial" w:hAnsi="Arial" w:cs="Arial"/>
                <w:b/>
                <w:bCs/>
              </w:rPr>
              <w:t xml:space="preserve"> N°. 00</w:t>
            </w:r>
            <w:r w:rsidR="00E96003">
              <w:rPr>
                <w:rFonts w:ascii="Arial" w:hAnsi="Arial" w:cs="Arial"/>
                <w:b/>
                <w:bCs/>
              </w:rPr>
              <w:t>7</w:t>
            </w:r>
            <w:r w:rsidR="00A05199">
              <w:rPr>
                <w:rFonts w:ascii="Arial" w:hAnsi="Arial" w:cs="Arial"/>
                <w:b/>
                <w:bCs/>
              </w:rPr>
              <w:t>/202</w:t>
            </w:r>
            <w:r w:rsidR="00514126">
              <w:rPr>
                <w:rFonts w:ascii="Arial" w:hAnsi="Arial" w:cs="Arial"/>
                <w:b/>
                <w:bCs/>
              </w:rPr>
              <w:t>3</w:t>
            </w:r>
          </w:p>
          <w:p w14:paraId="6DC66C8E"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703F72DA"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3809C550"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478E8D22"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42C91A7B" w14:textId="32029AFA" w:rsidR="00185F37" w:rsidRPr="00CF5E5C" w:rsidRDefault="00185F37" w:rsidP="00106E3F">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 xml:space="preserve">MÉDICOS NA </w:t>
            </w:r>
            <w:r w:rsidR="00E96003">
              <w:rPr>
                <w:rFonts w:ascii="Arial" w:hAnsi="Arial" w:cs="Arial"/>
                <w:b/>
                <w:bCs/>
              </w:rPr>
              <w:t>ÁREA DE REMOÇÃO DE PACIENTES</w:t>
            </w:r>
            <w:r w:rsidR="00195C87" w:rsidRPr="00322C07">
              <w:rPr>
                <w:rFonts w:ascii="Arial" w:hAnsi="Arial" w:cs="Arial"/>
                <w:b/>
                <w:bCs/>
              </w:rPr>
              <w:t>.</w:t>
            </w:r>
          </w:p>
        </w:tc>
      </w:tr>
      <w:tr w:rsidR="00185F37" w:rsidRPr="00CF5E5C" w14:paraId="53C27E5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69E365BA" w14:textId="399C14BE"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r w:rsidR="0094229A">
              <w:rPr>
                <w:rFonts w:eastAsia="Times New Roman" w:cs="Arial"/>
                <w:sz w:val="22"/>
                <w:szCs w:val="22"/>
              </w:rPr>
              <w:t>:</w:t>
            </w:r>
          </w:p>
        </w:tc>
      </w:tr>
      <w:tr w:rsidR="00185F37" w:rsidRPr="00CF5E5C" w14:paraId="779D3592"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6775AD6A" w14:textId="000A9E55" w:rsidR="00185F37" w:rsidRPr="00CF5E5C" w:rsidRDefault="00185F37" w:rsidP="00106E3F">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9411CE" w:rsidRPr="009411CE">
              <w:rPr>
                <w:rFonts w:ascii="Arial" w:hAnsi="Arial" w:cs="Arial"/>
                <w:b/>
              </w:rPr>
              <w:t>1</w:t>
            </w:r>
            <w:r w:rsidR="0094229A">
              <w:rPr>
                <w:rFonts w:ascii="Arial" w:hAnsi="Arial" w:cs="Arial"/>
                <w:b/>
              </w:rPr>
              <w:t>4</w:t>
            </w:r>
            <w:r w:rsidR="00106E3F" w:rsidRPr="009411CE">
              <w:rPr>
                <w:rFonts w:ascii="Arial" w:hAnsi="Arial" w:cs="Arial"/>
                <w:b/>
              </w:rPr>
              <w:t xml:space="preserve"> de </w:t>
            </w:r>
            <w:r w:rsidR="0094229A">
              <w:rPr>
                <w:rFonts w:ascii="Arial" w:hAnsi="Arial" w:cs="Arial"/>
                <w:b/>
              </w:rPr>
              <w:t>agosto</w:t>
            </w:r>
            <w:r w:rsidR="00CF5E5C" w:rsidRPr="009411CE">
              <w:rPr>
                <w:rFonts w:ascii="Arial" w:hAnsi="Arial" w:cs="Arial"/>
                <w:b/>
              </w:rPr>
              <w:t xml:space="preserve"> de 20</w:t>
            </w:r>
            <w:r w:rsidR="003647A1" w:rsidRPr="009411CE">
              <w:rPr>
                <w:rFonts w:ascii="Arial" w:hAnsi="Arial" w:cs="Arial"/>
                <w:b/>
              </w:rPr>
              <w:t>2</w:t>
            </w:r>
            <w:r w:rsidR="009411CE" w:rsidRPr="009411CE">
              <w:rPr>
                <w:rFonts w:ascii="Arial" w:hAnsi="Arial" w:cs="Arial"/>
                <w:b/>
              </w:rPr>
              <w:t>3</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288AA53C" w14:textId="51F5919A"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04472E">
              <w:rPr>
                <w:rFonts w:ascii="Arial" w:hAnsi="Arial" w:cs="Arial"/>
                <w:b/>
                <w:bCs/>
              </w:rPr>
              <w:t>11</w:t>
            </w:r>
            <w:r w:rsidR="00E4568F">
              <w:rPr>
                <w:rFonts w:ascii="Arial" w:hAnsi="Arial" w:cs="Arial"/>
                <w:b/>
                <w:bCs/>
              </w:rPr>
              <w:t>:00</w:t>
            </w:r>
            <w:r w:rsidR="0004472E">
              <w:rPr>
                <w:rFonts w:ascii="Arial" w:hAnsi="Arial" w:cs="Arial"/>
                <w:b/>
                <w:bCs/>
              </w:rPr>
              <w:t xml:space="preserve"> e das 13:00 às 17:00 horas</w:t>
            </w:r>
            <w:r w:rsidR="00BC68BB">
              <w:rPr>
                <w:rFonts w:ascii="Arial" w:hAnsi="Arial" w:cs="Arial"/>
                <w:b/>
                <w:bCs/>
              </w:rPr>
              <w:t>.</w:t>
            </w:r>
          </w:p>
          <w:p w14:paraId="69F1AD96"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3B82FC91"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651D195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8616596"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3B15168A"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2B200EAF"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07E01869" w14:textId="307D8469"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w:t>
            </w:r>
            <w:r w:rsidR="006434FA">
              <w:rPr>
                <w:rFonts w:ascii="Arial" w:hAnsi="Arial" w:cs="Arial"/>
                <w:sz w:val="22"/>
                <w:szCs w:val="22"/>
              </w:rPr>
              <w:t>E</w:t>
            </w:r>
            <w:r w:rsidRPr="00CF5E5C">
              <w:rPr>
                <w:rFonts w:ascii="Arial" w:hAnsi="Arial" w:cs="Arial"/>
                <w:sz w:val="22"/>
                <w:szCs w:val="22"/>
              </w:rPr>
              <w:t xml:space="preserv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proofErr w:type="spellStart"/>
            <w:r w:rsidR="003A1C83" w:rsidRPr="00CF5E5C">
              <w:rPr>
                <w:rFonts w:ascii="Arial" w:hAnsi="Arial" w:cs="Arial"/>
                <w:sz w:val="22"/>
                <w:szCs w:val="22"/>
              </w:rPr>
              <w:t>Eulenir</w:t>
            </w:r>
            <w:proofErr w:type="spellEnd"/>
            <w:r w:rsidR="003A1C83" w:rsidRPr="00CF5E5C">
              <w:rPr>
                <w:rFonts w:ascii="Arial" w:hAnsi="Arial" w:cs="Arial"/>
                <w:sz w:val="22"/>
                <w:szCs w:val="22"/>
              </w:rPr>
              <w:t xml:space="preserve">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75E582DA"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330E6DEC"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4B9BBCA4"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30A0CB7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23AAD061"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6B08D088" w14:textId="7C27541C"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xml:space="preserve">– </w:t>
            </w:r>
            <w:r w:rsidR="00514126">
              <w:rPr>
                <w:rFonts w:ascii="Arial" w:hAnsi="Arial" w:cs="Arial"/>
                <w:sz w:val="22"/>
                <w:szCs w:val="22"/>
              </w:rPr>
              <w:t>Membro</w:t>
            </w:r>
          </w:p>
          <w:p w14:paraId="4C34F38E" w14:textId="77777777" w:rsidR="00945DC4" w:rsidRPr="00CF5E5C" w:rsidRDefault="00185F37" w:rsidP="00945DC4">
            <w:pPr>
              <w:tabs>
                <w:tab w:val="center" w:pos="4680"/>
                <w:tab w:val="right" w:pos="9000"/>
              </w:tabs>
              <w:spacing w:line="320" w:lineRule="exact"/>
              <w:jc w:val="both"/>
              <w:rPr>
                <w:rFonts w:ascii="Arial" w:hAnsi="Arial" w:cs="Arial"/>
              </w:rPr>
            </w:pPr>
            <w:r w:rsidRPr="00CF5E5C">
              <w:rPr>
                <w:rFonts w:ascii="Arial" w:hAnsi="Arial" w:cs="Arial"/>
              </w:rPr>
              <w:t xml:space="preserve">e-mail: </w:t>
            </w:r>
            <w:r w:rsidR="00945DC4" w:rsidRPr="00CF5E5C">
              <w:rPr>
                <w:rFonts w:ascii="Arial" w:hAnsi="Arial" w:cs="Arial"/>
              </w:rPr>
              <w:t xml:space="preserve">licitacao@funsau-na.ms.gov.br </w:t>
            </w:r>
          </w:p>
          <w:p w14:paraId="26707C0F"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44540D63"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679262CF"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00D9D55E"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3FDB277A" w14:textId="0A719A6A"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96003">
        <w:rPr>
          <w:rFonts w:ascii="Times New Roman" w:hAnsi="Times New Roman" w:cs="Times New Roman"/>
          <w:b/>
          <w:bCs/>
          <w:sz w:val="24"/>
          <w:szCs w:val="24"/>
        </w:rPr>
        <w:t>7</w:t>
      </w:r>
      <w:r w:rsidRPr="003169E0">
        <w:rPr>
          <w:rFonts w:ascii="Times New Roman" w:hAnsi="Times New Roman" w:cs="Times New Roman"/>
          <w:b/>
          <w:bCs/>
          <w:sz w:val="24"/>
          <w:szCs w:val="24"/>
        </w:rPr>
        <w:t>/20</w:t>
      </w:r>
      <w:r w:rsidR="003647A1">
        <w:rPr>
          <w:rFonts w:ascii="Times New Roman" w:hAnsi="Times New Roman" w:cs="Times New Roman"/>
          <w:b/>
          <w:bCs/>
          <w:sz w:val="24"/>
          <w:szCs w:val="24"/>
        </w:rPr>
        <w:t>2</w:t>
      </w:r>
      <w:r w:rsidR="00514126">
        <w:rPr>
          <w:rFonts w:ascii="Times New Roman" w:hAnsi="Times New Roman" w:cs="Times New Roman"/>
          <w:b/>
          <w:bCs/>
          <w:sz w:val="24"/>
          <w:szCs w:val="24"/>
        </w:rPr>
        <w:t>3</w:t>
      </w:r>
    </w:p>
    <w:p w14:paraId="5586533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D33D08F" w14:textId="3D08924F"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Pr="003E4512">
        <w:rPr>
          <w:rFonts w:ascii="Times New Roman" w:hAnsi="Times New Roman" w:cs="Times New Roman"/>
          <w:sz w:val="24"/>
          <w:szCs w:val="24"/>
        </w:rPr>
        <w:t xml:space="preserve">nº </w:t>
      </w:r>
      <w:r w:rsidR="0094229A">
        <w:rPr>
          <w:rFonts w:ascii="Times New Roman" w:hAnsi="Times New Roman" w:cs="Times New Roman"/>
          <w:sz w:val="24"/>
          <w:szCs w:val="24"/>
        </w:rPr>
        <w:t>13</w:t>
      </w:r>
      <w:r w:rsidR="00E96003">
        <w:rPr>
          <w:rFonts w:ascii="Times New Roman" w:hAnsi="Times New Roman" w:cs="Times New Roman"/>
          <w:sz w:val="24"/>
          <w:szCs w:val="24"/>
        </w:rPr>
        <w:t>6</w:t>
      </w:r>
      <w:r w:rsidR="00BC68BB" w:rsidRPr="006434FA">
        <w:rPr>
          <w:rFonts w:ascii="Times New Roman" w:hAnsi="Times New Roman" w:cs="Times New Roman"/>
          <w:sz w:val="24"/>
          <w:szCs w:val="24"/>
        </w:rPr>
        <w:t>/20</w:t>
      </w:r>
      <w:r w:rsidR="00E4568F" w:rsidRPr="006434FA">
        <w:rPr>
          <w:rFonts w:ascii="Times New Roman" w:hAnsi="Times New Roman" w:cs="Times New Roman"/>
          <w:sz w:val="24"/>
          <w:szCs w:val="24"/>
        </w:rPr>
        <w:t>2</w:t>
      </w:r>
      <w:r w:rsidR="009411CE" w:rsidRPr="006434FA">
        <w:rPr>
          <w:rFonts w:ascii="Times New Roman" w:hAnsi="Times New Roman" w:cs="Times New Roman"/>
          <w:sz w:val="24"/>
          <w:szCs w:val="24"/>
        </w:rPr>
        <w:t>3</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para a prestação de serviços </w:t>
      </w:r>
      <w:r w:rsidR="00A05199">
        <w:rPr>
          <w:rFonts w:ascii="Times New Roman" w:hAnsi="Times New Roman" w:cs="Times New Roman"/>
          <w:sz w:val="24"/>
          <w:szCs w:val="24"/>
        </w:rPr>
        <w:t xml:space="preserve">médicos na </w:t>
      </w:r>
      <w:r w:rsidR="00E96003">
        <w:rPr>
          <w:rFonts w:ascii="Times New Roman" w:hAnsi="Times New Roman" w:cs="Times New Roman"/>
          <w:sz w:val="24"/>
          <w:szCs w:val="24"/>
        </w:rPr>
        <w:t>área de remoção de pacientes</w:t>
      </w:r>
      <w:r w:rsidRPr="00322C07">
        <w:rPr>
          <w:rFonts w:ascii="Times New Roman" w:hAnsi="Times New Roman" w:cs="Times New Roman"/>
          <w:sz w:val="24"/>
          <w:szCs w:val="24"/>
        </w:rPr>
        <w:t>.</w:t>
      </w:r>
    </w:p>
    <w:p w14:paraId="67D4B46C" w14:textId="6ECD7DA5"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dia</w:t>
      </w:r>
      <w:r w:rsidR="009058E8">
        <w:rPr>
          <w:rFonts w:ascii="Times New Roman" w:hAnsi="Times New Roman" w:cs="Times New Roman"/>
          <w:sz w:val="24"/>
          <w:szCs w:val="24"/>
        </w:rPr>
        <w:t xml:space="preserve"> </w:t>
      </w:r>
      <w:r w:rsidR="009411CE" w:rsidRPr="009411CE">
        <w:rPr>
          <w:rFonts w:ascii="Times New Roman" w:hAnsi="Times New Roman" w:cs="Times New Roman"/>
          <w:sz w:val="24"/>
          <w:szCs w:val="24"/>
        </w:rPr>
        <w:t>1</w:t>
      </w:r>
      <w:r w:rsidR="0094229A">
        <w:rPr>
          <w:rFonts w:ascii="Times New Roman" w:hAnsi="Times New Roman" w:cs="Times New Roman"/>
          <w:sz w:val="24"/>
          <w:szCs w:val="24"/>
        </w:rPr>
        <w:t>4</w:t>
      </w:r>
      <w:r w:rsidR="002318CF" w:rsidRPr="009411CE">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9058E8" w:rsidRPr="009411CE">
        <w:rPr>
          <w:rFonts w:ascii="Times New Roman" w:hAnsi="Times New Roman" w:cs="Times New Roman"/>
          <w:sz w:val="24"/>
          <w:szCs w:val="24"/>
        </w:rPr>
        <w:t xml:space="preserve"> de 20</w:t>
      </w:r>
      <w:r w:rsidR="003647A1" w:rsidRPr="009411CE">
        <w:rPr>
          <w:rFonts w:ascii="Times New Roman" w:hAnsi="Times New Roman" w:cs="Times New Roman"/>
          <w:sz w:val="24"/>
          <w:szCs w:val="24"/>
        </w:rPr>
        <w:t>2</w:t>
      </w:r>
      <w:r w:rsidR="009411CE" w:rsidRPr="009411CE">
        <w:rPr>
          <w:rFonts w:ascii="Times New Roman" w:hAnsi="Times New Roman" w:cs="Times New Roman"/>
          <w:sz w:val="24"/>
          <w:szCs w:val="24"/>
        </w:rPr>
        <w:t>3</w:t>
      </w:r>
      <w:r w:rsidRPr="003169E0">
        <w:rPr>
          <w:rFonts w:ascii="Times New Roman" w:hAnsi="Times New Roman" w:cs="Times New Roman"/>
          <w:sz w:val="24"/>
          <w:szCs w:val="24"/>
        </w:rPr>
        <w:t xml:space="preserve">, na localidade informada neste edital. </w:t>
      </w:r>
    </w:p>
    <w:p w14:paraId="661A6F18"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1F24E01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4B562D6"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1D9DAA73"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16AA694F" w14:textId="08D925E5" w:rsidR="00457A02" w:rsidRPr="00457A02" w:rsidRDefault="00185F37" w:rsidP="00457A02">
      <w:pPr>
        <w:pStyle w:val="PargrafodaLista"/>
        <w:numPr>
          <w:ilvl w:val="1"/>
          <w:numId w:val="50"/>
        </w:numPr>
        <w:adjustRightInd w:val="0"/>
        <w:spacing w:line="320" w:lineRule="exact"/>
        <w:ind w:left="0" w:firstLine="0"/>
        <w:jc w:val="both"/>
        <w:rPr>
          <w:rFonts w:ascii="Times New Roman" w:hAnsi="Times New Roman" w:cs="Times New Roman"/>
          <w:sz w:val="24"/>
          <w:szCs w:val="24"/>
        </w:rPr>
      </w:pPr>
      <w:r w:rsidRPr="00457A02">
        <w:rPr>
          <w:rFonts w:ascii="Times New Roman" w:hAnsi="Times New Roman" w:cs="Times New Roman"/>
          <w:sz w:val="24"/>
          <w:szCs w:val="24"/>
        </w:rPr>
        <w:t>O presente edital tem por objeto o credenciamento de pessoa física e/ou pessoa jurídica</w:t>
      </w:r>
      <w:r w:rsidR="00FD1B9B" w:rsidRPr="00457A02">
        <w:rPr>
          <w:rFonts w:ascii="Times New Roman" w:hAnsi="Times New Roman" w:cs="Times New Roman"/>
          <w:sz w:val="24"/>
          <w:szCs w:val="24"/>
        </w:rPr>
        <w:t xml:space="preserve"> </w:t>
      </w:r>
      <w:r w:rsidRPr="00457A02">
        <w:rPr>
          <w:rFonts w:ascii="Times New Roman" w:hAnsi="Times New Roman" w:cs="Times New Roman"/>
          <w:sz w:val="24"/>
          <w:szCs w:val="24"/>
        </w:rPr>
        <w:t>para a prestação de serviços</w:t>
      </w:r>
      <w:r w:rsidR="00F83D76" w:rsidRPr="00457A02">
        <w:rPr>
          <w:rFonts w:ascii="Times New Roman" w:hAnsi="Times New Roman" w:cs="Times New Roman"/>
          <w:sz w:val="24"/>
          <w:szCs w:val="24"/>
        </w:rPr>
        <w:t xml:space="preserve"> </w:t>
      </w:r>
      <w:r w:rsidR="00A05199" w:rsidRPr="00457A02">
        <w:rPr>
          <w:rFonts w:ascii="Times New Roman" w:hAnsi="Times New Roman" w:cs="Times New Roman"/>
          <w:sz w:val="24"/>
          <w:szCs w:val="24"/>
        </w:rPr>
        <w:t>médicos na</w:t>
      </w:r>
      <w:r w:rsidR="00E96003">
        <w:rPr>
          <w:rFonts w:ascii="Times New Roman" w:hAnsi="Times New Roman" w:cs="Times New Roman"/>
          <w:sz w:val="24"/>
          <w:szCs w:val="24"/>
        </w:rPr>
        <w:t xml:space="preserve"> área de remoção de pacientes</w:t>
      </w:r>
      <w:r w:rsidR="00422DF5" w:rsidRPr="00457A02">
        <w:rPr>
          <w:rFonts w:ascii="Times New Roman" w:hAnsi="Times New Roman" w:cs="Times New Roman"/>
          <w:sz w:val="24"/>
          <w:szCs w:val="24"/>
        </w:rPr>
        <w:t>,</w:t>
      </w:r>
      <w:r w:rsidR="00F83D76" w:rsidRPr="00457A02">
        <w:rPr>
          <w:rFonts w:ascii="Times New Roman" w:hAnsi="Times New Roman" w:cs="Times New Roman"/>
          <w:sz w:val="24"/>
          <w:szCs w:val="24"/>
        </w:rPr>
        <w:t xml:space="preserve"> para atender no Hospital Regional de Nova Andradina. </w:t>
      </w:r>
    </w:p>
    <w:p w14:paraId="649FF21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67166345"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60EB39E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3B18A1EA" w14:textId="7FF4F292"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6434FA" w:rsidRPr="006434FA">
        <w:rPr>
          <w:rFonts w:ascii="Times New Roman" w:hAnsi="Times New Roman" w:cs="Times New Roman"/>
          <w:sz w:val="24"/>
          <w:szCs w:val="24"/>
        </w:rPr>
        <w:t>1</w:t>
      </w:r>
      <w:r w:rsidR="0094229A">
        <w:rPr>
          <w:rFonts w:ascii="Times New Roman" w:hAnsi="Times New Roman" w:cs="Times New Roman"/>
          <w:sz w:val="24"/>
          <w:szCs w:val="24"/>
        </w:rPr>
        <w:t>4</w:t>
      </w:r>
      <w:r w:rsidR="00E83C9D"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E83C9D" w:rsidRPr="006434FA">
        <w:rPr>
          <w:rFonts w:ascii="Times New Roman" w:hAnsi="Times New Roman" w:cs="Times New Roman"/>
          <w:sz w:val="24"/>
          <w:szCs w:val="24"/>
        </w:rPr>
        <w:t xml:space="preserve"> de 202</w:t>
      </w:r>
      <w:r w:rsidR="006434FA" w:rsidRPr="006434FA">
        <w:rPr>
          <w:rFonts w:ascii="Times New Roman" w:hAnsi="Times New Roman" w:cs="Times New Roman"/>
          <w:sz w:val="24"/>
          <w:szCs w:val="24"/>
        </w:rPr>
        <w:t>3</w:t>
      </w:r>
      <w:r w:rsidRPr="006434FA">
        <w:rPr>
          <w:rFonts w:ascii="Times New Roman" w:hAnsi="Times New Roman" w:cs="Times New Roman"/>
          <w:sz w:val="24"/>
          <w:szCs w:val="24"/>
        </w:rPr>
        <w:t xml:space="preserve"> a </w:t>
      </w:r>
      <w:r w:rsidR="006434FA" w:rsidRPr="006434FA">
        <w:rPr>
          <w:rFonts w:ascii="Times New Roman" w:hAnsi="Times New Roman" w:cs="Times New Roman"/>
          <w:sz w:val="24"/>
          <w:szCs w:val="24"/>
        </w:rPr>
        <w:t>1</w:t>
      </w:r>
      <w:r w:rsidR="0094229A">
        <w:rPr>
          <w:rFonts w:ascii="Times New Roman" w:hAnsi="Times New Roman" w:cs="Times New Roman"/>
          <w:sz w:val="24"/>
          <w:szCs w:val="24"/>
        </w:rPr>
        <w:t>4</w:t>
      </w:r>
      <w:r w:rsidR="00E83C9D"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A05199" w:rsidRPr="006434FA">
        <w:rPr>
          <w:rFonts w:ascii="Times New Roman" w:hAnsi="Times New Roman" w:cs="Times New Roman"/>
          <w:sz w:val="24"/>
          <w:szCs w:val="24"/>
        </w:rPr>
        <w:t xml:space="preserve"> de</w:t>
      </w:r>
      <w:r w:rsidRPr="006434FA">
        <w:rPr>
          <w:rFonts w:ascii="Times New Roman" w:hAnsi="Times New Roman" w:cs="Times New Roman"/>
          <w:sz w:val="24"/>
          <w:szCs w:val="24"/>
        </w:rPr>
        <w:t xml:space="preserve"> 202</w:t>
      </w:r>
      <w:r w:rsidR="006434FA" w:rsidRPr="006434FA">
        <w:rPr>
          <w:rFonts w:ascii="Times New Roman" w:hAnsi="Times New Roman" w:cs="Times New Roman"/>
          <w:sz w:val="24"/>
          <w:szCs w:val="24"/>
        </w:rPr>
        <w:t>4</w:t>
      </w:r>
      <w:r w:rsidRPr="00514126">
        <w:rPr>
          <w:rFonts w:ascii="Times New Roman" w:hAnsi="Times New Roman" w:cs="Times New Roman"/>
          <w:color w:val="FF0000"/>
          <w:sz w:val="24"/>
          <w:szCs w:val="24"/>
        </w:rPr>
        <w:t xml:space="preserve"> </w:t>
      </w:r>
      <w:r w:rsidRPr="00322C07">
        <w:rPr>
          <w:rFonts w:ascii="Times New Roman" w:hAnsi="Times New Roman" w:cs="Times New Roman"/>
          <w:sz w:val="24"/>
          <w:szCs w:val="24"/>
        </w:rPr>
        <w:t>podendo ser prorrogado a critério da administração.</w:t>
      </w:r>
    </w:p>
    <w:p w14:paraId="3B086FC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4DB573C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452823A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FED005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323292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3D28FB"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A5A0CD0"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0BAA430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proofErr w:type="spellStart"/>
      <w:r w:rsidR="001C5C6C" w:rsidRPr="003169E0">
        <w:rPr>
          <w:rFonts w:ascii="Times New Roman" w:hAnsi="Times New Roman" w:cs="Times New Roman"/>
          <w:sz w:val="24"/>
          <w:szCs w:val="24"/>
        </w:rPr>
        <w:t>Eulenir</w:t>
      </w:r>
      <w:proofErr w:type="spellEnd"/>
      <w:r w:rsidR="001C5C6C" w:rsidRPr="003169E0">
        <w:rPr>
          <w:rFonts w:ascii="Times New Roman" w:hAnsi="Times New Roman" w:cs="Times New Roman"/>
          <w:sz w:val="24"/>
          <w:szCs w:val="24"/>
        </w:rPr>
        <w:t xml:space="preserve">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1DDB5278"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01F78C08" w14:textId="282204C8"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 xml:space="preserve">l </w:t>
      </w:r>
      <w:r w:rsidR="009058E8" w:rsidRPr="00322C07">
        <w:rPr>
          <w:rFonts w:ascii="Times New Roman" w:hAnsi="Times New Roman" w:cs="Times New Roman"/>
          <w:b/>
          <w:sz w:val="24"/>
          <w:szCs w:val="24"/>
        </w:rPr>
        <w:t xml:space="preserve">a partir </w:t>
      </w:r>
      <w:r w:rsidRPr="006434FA">
        <w:rPr>
          <w:rFonts w:ascii="Times New Roman" w:hAnsi="Times New Roman" w:cs="Times New Roman"/>
          <w:b/>
          <w:sz w:val="24"/>
          <w:szCs w:val="24"/>
        </w:rPr>
        <w:t xml:space="preserve">do dia </w:t>
      </w:r>
      <w:r w:rsidR="006434FA" w:rsidRPr="006434FA">
        <w:rPr>
          <w:rFonts w:ascii="Times New Roman" w:hAnsi="Times New Roman" w:cs="Times New Roman"/>
          <w:b/>
          <w:sz w:val="24"/>
          <w:szCs w:val="24"/>
        </w:rPr>
        <w:t>1</w:t>
      </w:r>
      <w:r w:rsidR="0094229A">
        <w:rPr>
          <w:rFonts w:ascii="Times New Roman" w:hAnsi="Times New Roman" w:cs="Times New Roman"/>
          <w:b/>
          <w:sz w:val="24"/>
          <w:szCs w:val="24"/>
        </w:rPr>
        <w:t>4</w:t>
      </w:r>
      <w:r w:rsidR="006E189E" w:rsidRPr="006434FA">
        <w:rPr>
          <w:rFonts w:ascii="Times New Roman" w:hAnsi="Times New Roman" w:cs="Times New Roman"/>
          <w:b/>
          <w:sz w:val="24"/>
          <w:szCs w:val="24"/>
        </w:rPr>
        <w:t xml:space="preserve"> de </w:t>
      </w:r>
      <w:r w:rsidR="0094229A">
        <w:rPr>
          <w:rFonts w:ascii="Times New Roman" w:hAnsi="Times New Roman" w:cs="Times New Roman"/>
          <w:b/>
          <w:sz w:val="24"/>
          <w:szCs w:val="24"/>
        </w:rPr>
        <w:t>agosto</w:t>
      </w:r>
      <w:r w:rsidR="009058E8" w:rsidRPr="006434FA">
        <w:rPr>
          <w:rFonts w:ascii="Times New Roman" w:hAnsi="Times New Roman" w:cs="Times New Roman"/>
          <w:b/>
          <w:sz w:val="24"/>
          <w:szCs w:val="24"/>
        </w:rPr>
        <w:t xml:space="preserve"> de 20</w:t>
      </w:r>
      <w:r w:rsidR="00C47E48" w:rsidRPr="006434FA">
        <w:rPr>
          <w:rFonts w:ascii="Times New Roman" w:hAnsi="Times New Roman" w:cs="Times New Roman"/>
          <w:b/>
          <w:sz w:val="24"/>
          <w:szCs w:val="24"/>
        </w:rPr>
        <w:t>2</w:t>
      </w:r>
      <w:r w:rsidR="006434FA" w:rsidRPr="006434FA">
        <w:rPr>
          <w:rFonts w:ascii="Times New Roman" w:hAnsi="Times New Roman" w:cs="Times New Roman"/>
          <w:b/>
          <w:sz w:val="24"/>
          <w:szCs w:val="24"/>
        </w:rPr>
        <w:t>3</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w:t>
      </w:r>
      <w:proofErr w:type="spellStart"/>
      <w:r w:rsidR="00F26F75" w:rsidRPr="00322C07">
        <w:rPr>
          <w:rFonts w:ascii="Times New Roman" w:hAnsi="Times New Roman" w:cs="Times New Roman"/>
          <w:sz w:val="24"/>
          <w:szCs w:val="24"/>
        </w:rPr>
        <w:t>Eulenir</w:t>
      </w:r>
      <w:proofErr w:type="spellEnd"/>
      <w:r w:rsidR="00F26F75" w:rsidRPr="00322C07">
        <w:rPr>
          <w:rFonts w:ascii="Times New Roman" w:hAnsi="Times New Roman" w:cs="Times New Roman"/>
          <w:sz w:val="24"/>
          <w:szCs w:val="24"/>
        </w:rPr>
        <w:t xml:space="preserve"> de Oliveira Lima, n° 71, Bairro Durval Andrade Filho, na cidade de Nova Andradina/MS. </w:t>
      </w:r>
    </w:p>
    <w:p w14:paraId="10C3B87F"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3F898C5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38BBB50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141D5E6F"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45BC905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6DF9D5B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24886FE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2138A63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154E3F0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 xml:space="preserve">Certidão Conjunta Negativa de Débitos Relativos a Tributos Federais e à </w:t>
      </w:r>
      <w:proofErr w:type="spellStart"/>
      <w:r w:rsidR="00185F37" w:rsidRPr="003169E0">
        <w:rPr>
          <w:rFonts w:ascii="Times New Roman" w:hAnsi="Times New Roman" w:cs="Times New Roman"/>
          <w:sz w:val="24"/>
          <w:szCs w:val="24"/>
        </w:rPr>
        <w:t>Divida</w:t>
      </w:r>
      <w:proofErr w:type="spellEnd"/>
      <w:r w:rsidR="00185F37" w:rsidRPr="003169E0">
        <w:rPr>
          <w:rFonts w:ascii="Times New Roman" w:hAnsi="Times New Roman" w:cs="Times New Roman"/>
          <w:sz w:val="24"/>
          <w:szCs w:val="24"/>
        </w:rPr>
        <w:t xml:space="preserve"> Ativa da União.</w:t>
      </w:r>
    </w:p>
    <w:p w14:paraId="75D5240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0CD4A9C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5582848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0B22CFD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518D1A31"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2D32998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09388D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59A1456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1AF0426F"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0E3150C7"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14F49B77"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6FCEE6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3053053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FCDFD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2F24C7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3109255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46EAA41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32A6019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2598B62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6E90F95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ABB670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6BAC3E"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47BB8B4F"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00DC25CD"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18A2E39F"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3C02FC71" w14:textId="77777777" w:rsidR="00BC68BB" w:rsidRDefault="00BC68BB" w:rsidP="008701C2">
      <w:pPr>
        <w:adjustRightInd w:val="0"/>
        <w:spacing w:line="320" w:lineRule="exact"/>
        <w:jc w:val="both"/>
        <w:rPr>
          <w:rFonts w:ascii="Times New Roman" w:hAnsi="Times New Roman" w:cs="Times New Roman"/>
          <w:b/>
          <w:sz w:val="24"/>
          <w:szCs w:val="24"/>
        </w:rPr>
      </w:pPr>
    </w:p>
    <w:p w14:paraId="599B4A7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583828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1132643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53B1AD2"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5780D4C3"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46F1A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3569BB8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344B654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B7878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67B5C8C8"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43E4A1C2"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351E680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6A8A3C4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54380254"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03BE3EB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347993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371E7F96"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8115E88"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3D64545C"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D0515CD"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7224525"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8C376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DB758AA"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5DD14C6B"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416D9CD5"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252669C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4DB5AFD1"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4E26D6AB"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43062D9F"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F10FB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99C061D"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61A3476C" w14:textId="77777777" w:rsidR="00EA3375" w:rsidRDefault="00EA3375" w:rsidP="008701C2">
      <w:pPr>
        <w:adjustRightInd w:val="0"/>
        <w:spacing w:line="320" w:lineRule="exact"/>
        <w:jc w:val="both"/>
        <w:rPr>
          <w:rFonts w:ascii="Times New Roman" w:hAnsi="Times New Roman" w:cs="Times New Roman"/>
          <w:sz w:val="24"/>
          <w:szCs w:val="24"/>
        </w:rPr>
      </w:pPr>
    </w:p>
    <w:p w14:paraId="4FF7DF9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734A5A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0684C9F5"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2F44774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70A085E7"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593DE8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6FD162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26482D5D"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3AA29D5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B7A9ADA" w14:textId="6B3CD963"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lastRenderedPageBreak/>
        <w:t>1</w:t>
      </w:r>
      <w:r w:rsidR="008E6A0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79934FE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6DE974" w14:textId="196E5F2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E6A0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4AA1BD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DD0CEF" w14:textId="6EFD4E38"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8E6A0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045F56D"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6E5572D" w14:textId="78CFB7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674E277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3C4E1E4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1BECA69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60C0DBE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61C12B5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4AA7D3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2357EF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declaração de inidoneidade para licitar ou contratar com a Administração Pública.</w:t>
      </w:r>
    </w:p>
    <w:p w14:paraId="7F98D056" w14:textId="7984DB3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7D6D27" w14:textId="78CFC0D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w:t>
      </w:r>
      <w:r w:rsidR="00D0128E">
        <w:rPr>
          <w:rFonts w:ascii="Times New Roman" w:hAnsi="Times New Roman" w:cs="Times New Roman"/>
          <w:sz w:val="24"/>
          <w:szCs w:val="24"/>
        </w:rPr>
        <w:t>3</w:t>
      </w:r>
      <w:r w:rsidRPr="003169E0">
        <w:rPr>
          <w:rFonts w:ascii="Times New Roman" w:hAnsi="Times New Roman" w:cs="Times New Roman"/>
          <w:sz w:val="24"/>
          <w:szCs w:val="24"/>
        </w:rPr>
        <w:t>.1 poderão ser aplicadas, cumulativamente ou não, à pena de multa.</w:t>
      </w:r>
    </w:p>
    <w:p w14:paraId="7AD13905" w14:textId="1572AC3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w:t>
      </w:r>
      <w:r w:rsidR="00D0128E">
        <w:rPr>
          <w:rFonts w:ascii="Times New Roman" w:hAnsi="Times New Roman" w:cs="Times New Roman"/>
          <w:sz w:val="24"/>
          <w:szCs w:val="24"/>
        </w:rPr>
        <w:t>3</w:t>
      </w:r>
      <w:r w:rsidRPr="003169E0">
        <w:rPr>
          <w:rFonts w:ascii="Times New Roman" w:hAnsi="Times New Roman" w:cs="Times New Roman"/>
          <w:sz w:val="24"/>
          <w:szCs w:val="24"/>
        </w:rPr>
        <w:t xml:space="preserve">.1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47857C7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703A5D5" w14:textId="3C6F5F8F"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8E6A0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11FDD1B8"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5163448D" w14:textId="17B55BF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6849C4B7" w14:textId="55156AC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710C851B" w14:textId="7F74EC1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85B5AD7" w14:textId="4F8B8EF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33B8B1AA" w14:textId="3A8022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4F848C24" w14:textId="490ADE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2B01229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6597ADD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06F55F3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 cobrar diretamente dos pacientes valores referentes a serviços prestados, a título de complementação de pagamento;</w:t>
      </w:r>
    </w:p>
    <w:p w14:paraId="0E534EE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reincidir na cobrança de serviços não executados ou executados irregularmente;</w:t>
      </w:r>
    </w:p>
    <w:p w14:paraId="2D05A53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4C9F1D0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0F2928F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3914CD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6E298998" w14:textId="6995B3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4A9079EA" w14:textId="2BC35AA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23A1DCDA" w14:textId="3B030AC0"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13A25EAE" w14:textId="3150731B"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5716F7A0" w14:textId="57E5E130"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27269ABB" w14:textId="07A9FA4B"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0F0AB71A"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291F18A5" w14:textId="072ED425"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29012E43" w14:textId="065E994A"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2D587C49" w14:textId="7BA23F50"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36A4BBFC" w14:textId="027D3A4C" w:rsidR="00883D08" w:rsidRPr="00763D25" w:rsidRDefault="00883D08" w:rsidP="00883D08">
      <w:pPr>
        <w:adjustRightInd w:val="0"/>
        <w:spacing w:line="320" w:lineRule="exact"/>
        <w:jc w:val="both"/>
        <w:rPr>
          <w:rFonts w:ascii="Times New Roman" w:hAnsi="Times New Roman" w:cs="Times New Roman"/>
          <w:sz w:val="24"/>
          <w:szCs w:val="24"/>
        </w:rPr>
      </w:pPr>
      <w:r w:rsidRPr="00763D25">
        <w:rPr>
          <w:rFonts w:ascii="Times New Roman" w:hAnsi="Times New Roman" w:cs="Times New Roman"/>
          <w:b/>
          <w:sz w:val="24"/>
          <w:szCs w:val="24"/>
        </w:rPr>
        <w:t>1</w:t>
      </w:r>
      <w:r w:rsidR="000871D5" w:rsidRPr="00763D25">
        <w:rPr>
          <w:rFonts w:ascii="Times New Roman" w:hAnsi="Times New Roman" w:cs="Times New Roman"/>
          <w:b/>
          <w:sz w:val="24"/>
          <w:szCs w:val="24"/>
        </w:rPr>
        <w:t>5</w:t>
      </w:r>
      <w:r w:rsidRPr="00763D25">
        <w:rPr>
          <w:rFonts w:ascii="Times New Roman" w:hAnsi="Times New Roman" w:cs="Times New Roman"/>
          <w:b/>
          <w:sz w:val="24"/>
          <w:szCs w:val="24"/>
        </w:rPr>
        <w:t>.4</w:t>
      </w:r>
      <w:r w:rsidRPr="00763D25">
        <w:rPr>
          <w:rFonts w:ascii="Times New Roman" w:hAnsi="Times New Roman" w:cs="Times New Roman"/>
          <w:sz w:val="24"/>
          <w:szCs w:val="24"/>
        </w:rPr>
        <w:t xml:space="preserve">. </w:t>
      </w:r>
      <w:bookmarkStart w:id="0" w:name="_Hlk123019889"/>
      <w:r w:rsidRPr="00763D25">
        <w:rPr>
          <w:rFonts w:ascii="Times New Roman" w:hAnsi="Times New Roman" w:cs="Times New Roman"/>
          <w:sz w:val="24"/>
          <w:szCs w:val="24"/>
        </w:rPr>
        <w:t xml:space="preserve">Preencher </w:t>
      </w:r>
      <w:r w:rsidR="006811F9" w:rsidRPr="00763D25">
        <w:rPr>
          <w:rFonts w:ascii="Times New Roman" w:hAnsi="Times New Roman" w:cs="Times New Roman"/>
          <w:sz w:val="24"/>
          <w:szCs w:val="24"/>
        </w:rPr>
        <w:t>via Sistema</w:t>
      </w:r>
      <w:r w:rsidRPr="00763D25">
        <w:rPr>
          <w:rFonts w:ascii="Times New Roman" w:hAnsi="Times New Roman" w:cs="Times New Roman"/>
          <w:sz w:val="24"/>
          <w:szCs w:val="24"/>
        </w:rPr>
        <w:t xml:space="preserve"> os laudos de AIH’S (SUS), </w:t>
      </w:r>
      <w:r w:rsidR="006811F9" w:rsidRPr="00763D25">
        <w:rPr>
          <w:rFonts w:ascii="Times New Roman" w:hAnsi="Times New Roman" w:cs="Times New Roman"/>
          <w:sz w:val="24"/>
          <w:szCs w:val="24"/>
        </w:rPr>
        <w:t xml:space="preserve">no ato da internação do paciente conforme escala de plantão médico, </w:t>
      </w:r>
      <w:r w:rsidR="00511732" w:rsidRPr="00763D25">
        <w:rPr>
          <w:rFonts w:ascii="Times New Roman" w:hAnsi="Times New Roman" w:cs="Times New Roman"/>
          <w:sz w:val="24"/>
          <w:szCs w:val="24"/>
        </w:rPr>
        <w:t>sob pena de “glosa”</w:t>
      </w:r>
      <w:r w:rsidR="006811F9" w:rsidRPr="00763D25">
        <w:rPr>
          <w:rFonts w:ascii="Times New Roman" w:hAnsi="Times New Roman" w:cs="Times New Roman"/>
          <w:sz w:val="24"/>
          <w:szCs w:val="24"/>
        </w:rPr>
        <w:t>;</w:t>
      </w:r>
      <w:r w:rsidR="00511732" w:rsidRPr="00763D25">
        <w:rPr>
          <w:rFonts w:ascii="Times New Roman" w:hAnsi="Times New Roman" w:cs="Times New Roman"/>
          <w:sz w:val="24"/>
          <w:szCs w:val="24"/>
        </w:rPr>
        <w:t xml:space="preserve"> </w:t>
      </w:r>
      <w:bookmarkEnd w:id="0"/>
    </w:p>
    <w:p w14:paraId="68CC869D" w14:textId="076B6ACE" w:rsidR="00B634E4" w:rsidRDefault="00B634E4" w:rsidP="00883D08">
      <w:pPr>
        <w:adjustRightInd w:val="0"/>
        <w:spacing w:line="320" w:lineRule="exact"/>
        <w:jc w:val="both"/>
        <w:rPr>
          <w:rFonts w:ascii="Times New Roman" w:hAnsi="Times New Roman" w:cs="Times New Roman"/>
          <w:color w:val="000000"/>
          <w:sz w:val="24"/>
          <w:szCs w:val="24"/>
        </w:rPr>
      </w:pPr>
      <w:r w:rsidRPr="00B634E4">
        <w:rPr>
          <w:rFonts w:ascii="Times New Roman" w:hAnsi="Times New Roman" w:cs="Times New Roman"/>
          <w:b/>
          <w:color w:val="000000"/>
          <w:sz w:val="24"/>
          <w:szCs w:val="24"/>
        </w:rPr>
        <w:lastRenderedPageBreak/>
        <w:t>1</w:t>
      </w:r>
      <w:r w:rsidR="000871D5">
        <w:rPr>
          <w:rFonts w:ascii="Times New Roman" w:hAnsi="Times New Roman" w:cs="Times New Roman"/>
          <w:b/>
          <w:color w:val="000000"/>
          <w:sz w:val="24"/>
          <w:szCs w:val="24"/>
        </w:rPr>
        <w:t>5</w:t>
      </w:r>
      <w:r w:rsidRPr="00B634E4">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09552D99" w14:textId="28DD8AFA"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Pr="00883D08">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Obedecer ao Regimento Interno d</w:t>
      </w:r>
      <w:r>
        <w:rPr>
          <w:rFonts w:ascii="Times New Roman" w:hAnsi="Times New Roman" w:cs="Times New Roman"/>
          <w:color w:val="000000"/>
          <w:sz w:val="24"/>
          <w:szCs w:val="24"/>
        </w:rPr>
        <w:t>o Hospital Regional</w:t>
      </w:r>
      <w:r w:rsidRPr="00883D08">
        <w:rPr>
          <w:rFonts w:ascii="Times New Roman" w:hAnsi="Times New Roman" w:cs="Times New Roman"/>
          <w:color w:val="000000"/>
          <w:sz w:val="24"/>
          <w:szCs w:val="24"/>
        </w:rPr>
        <w:t>, bem assim, o Regimento Interno do seu respectivo Corpo Clínico;</w:t>
      </w:r>
    </w:p>
    <w:p w14:paraId="23C30406" w14:textId="0C7FED55"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Pr>
          <w:rFonts w:ascii="Times New Roman" w:hAnsi="Times New Roman" w:cs="Times New Roman"/>
          <w:color w:val="000000"/>
          <w:sz w:val="24"/>
          <w:szCs w:val="24"/>
        </w:rPr>
        <w:t>.</w:t>
      </w:r>
      <w:r w:rsidRPr="00883D08">
        <w:rPr>
          <w:rFonts w:ascii="Times New Roman" w:hAnsi="Times New Roman" w:cs="Times New Roman"/>
          <w:color w:val="000000"/>
          <w:sz w:val="24"/>
          <w:szCs w:val="24"/>
        </w:rPr>
        <w:t xml:space="preserve"> Responder, por escrito, dentro do prazo estipulado, os ofícios enc</w:t>
      </w:r>
      <w:r>
        <w:rPr>
          <w:rFonts w:ascii="Times New Roman" w:hAnsi="Times New Roman" w:cs="Times New Roman"/>
          <w:color w:val="000000"/>
          <w:sz w:val="24"/>
          <w:szCs w:val="24"/>
        </w:rPr>
        <w:t>aminhados pelo Hospital Regional</w:t>
      </w:r>
      <w:r w:rsidRPr="00883D08">
        <w:rPr>
          <w:rFonts w:ascii="Times New Roman" w:hAnsi="Times New Roman" w:cs="Times New Roman"/>
          <w:color w:val="000000"/>
          <w:sz w:val="24"/>
          <w:szCs w:val="24"/>
        </w:rPr>
        <w:t>;</w:t>
      </w:r>
    </w:p>
    <w:p w14:paraId="034DF91D" w14:textId="3561B707"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8</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Na hipótese de haver queixas de usuários qua</w:t>
      </w:r>
      <w:r>
        <w:rPr>
          <w:rFonts w:ascii="Times New Roman" w:hAnsi="Times New Roman" w:cs="Times New Roman"/>
          <w:color w:val="000000"/>
          <w:sz w:val="24"/>
          <w:szCs w:val="24"/>
        </w:rPr>
        <w:t>nto ao atendimento prestado</w:t>
      </w:r>
      <w:r w:rsidRPr="00883D08">
        <w:rPr>
          <w:rFonts w:ascii="Times New Roman" w:hAnsi="Times New Roman" w:cs="Times New Roman"/>
          <w:color w:val="000000"/>
          <w:sz w:val="24"/>
          <w:szCs w:val="24"/>
        </w:rPr>
        <w:t>, fica obrigada a prestar esclarecimentos, por escrito, quanto ao serviço prestado, no prazo máximo de 05 (cinco) dias a conta</w:t>
      </w:r>
      <w:r>
        <w:rPr>
          <w:rFonts w:ascii="Times New Roman" w:hAnsi="Times New Roman" w:cs="Times New Roman"/>
          <w:color w:val="000000"/>
          <w:sz w:val="24"/>
          <w:szCs w:val="24"/>
        </w:rPr>
        <w:t>r</w:t>
      </w:r>
      <w:r w:rsidRPr="00883D08">
        <w:rPr>
          <w:rFonts w:ascii="Times New Roman" w:hAnsi="Times New Roman" w:cs="Times New Roman"/>
          <w:color w:val="000000"/>
          <w:sz w:val="24"/>
          <w:szCs w:val="24"/>
        </w:rPr>
        <w:t xml:space="preserve"> da data de recebimento da notificação.</w:t>
      </w:r>
    </w:p>
    <w:p w14:paraId="615A80DC" w14:textId="318C674E"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9</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 xml:space="preserve">Ocorrendo a “glosa” da AIH, por culpa exclusiva da </w:t>
      </w:r>
      <w:r>
        <w:rPr>
          <w:rFonts w:ascii="Times New Roman" w:hAnsi="Times New Roman" w:cs="Times New Roman"/>
          <w:color w:val="000000"/>
          <w:sz w:val="24"/>
          <w:szCs w:val="24"/>
        </w:rPr>
        <w:t>Credenciada, será descontado o</w:t>
      </w:r>
      <w:r w:rsidRPr="00883D08">
        <w:rPr>
          <w:rFonts w:ascii="Times New Roman" w:hAnsi="Times New Roman" w:cs="Times New Roman"/>
          <w:color w:val="000000"/>
          <w:sz w:val="24"/>
          <w:szCs w:val="24"/>
        </w:rPr>
        <w:t xml:space="preserve"> valor que </w:t>
      </w:r>
      <w:r>
        <w:rPr>
          <w:rFonts w:ascii="Times New Roman" w:hAnsi="Times New Roman" w:cs="Times New Roman"/>
          <w:color w:val="000000"/>
          <w:sz w:val="24"/>
          <w:szCs w:val="24"/>
        </w:rPr>
        <w:t xml:space="preserve">o Hospital </w:t>
      </w:r>
      <w:r w:rsidRPr="00883D08">
        <w:rPr>
          <w:rFonts w:ascii="Times New Roman" w:hAnsi="Times New Roman" w:cs="Times New Roman"/>
          <w:color w:val="000000"/>
          <w:sz w:val="24"/>
          <w:szCs w:val="24"/>
        </w:rPr>
        <w:t>perceberia se não ocorresse a referida “glosa”.</w:t>
      </w:r>
    </w:p>
    <w:p w14:paraId="680E6205" w14:textId="7D6FFBB9"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971B35">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0</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0AD35274" w14:textId="70B5EB9E" w:rsidR="00A450F4" w:rsidRDefault="00AC48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80EF08C" w14:textId="77777777" w:rsidR="00A450F4" w:rsidRDefault="00A450F4" w:rsidP="00A450F4">
      <w:pPr>
        <w:jc w:val="both"/>
        <w:rPr>
          <w:rFonts w:ascii="Times New Roman" w:hAnsi="Times New Roman" w:cs="Times New Roman"/>
          <w:color w:val="000000"/>
          <w:sz w:val="24"/>
          <w:szCs w:val="24"/>
        </w:rPr>
      </w:pPr>
    </w:p>
    <w:p w14:paraId="202F24D8" w14:textId="59054FDC" w:rsidR="00B83086" w:rsidRPr="00B83086" w:rsidRDefault="00B83086"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6</w:t>
      </w:r>
      <w:r>
        <w:rPr>
          <w:rFonts w:ascii="Times New Roman" w:hAnsi="Times New Roman" w:cs="Times New Roman"/>
          <w:b/>
          <w:color w:val="FFFFFF"/>
          <w:sz w:val="24"/>
          <w:szCs w:val="24"/>
        </w:rPr>
        <w:t xml:space="preserve">. </w:t>
      </w:r>
      <w:r w:rsidRPr="00B83086">
        <w:rPr>
          <w:rFonts w:ascii="Times New Roman" w:hAnsi="Times New Roman" w:cs="Times New Roman"/>
          <w:b/>
          <w:color w:val="FFFFFF"/>
          <w:sz w:val="24"/>
          <w:szCs w:val="24"/>
        </w:rPr>
        <w:t>DA RESCISÃO</w:t>
      </w:r>
    </w:p>
    <w:p w14:paraId="4BA54138" w14:textId="77777777" w:rsidR="00B83086" w:rsidRPr="0000249C" w:rsidRDefault="00B83086" w:rsidP="00B83086">
      <w:pPr>
        <w:jc w:val="both"/>
        <w:rPr>
          <w:rFonts w:ascii="Arial" w:hAnsi="Arial" w:cs="Arial"/>
        </w:rPr>
      </w:pPr>
    </w:p>
    <w:p w14:paraId="1DC3D784" w14:textId="0B58673D"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.1. </w:t>
      </w:r>
      <w:r w:rsidRPr="00B83086">
        <w:rPr>
          <w:rFonts w:ascii="Times New Roman" w:hAnsi="Times New Roman" w:cs="Times New Roman"/>
          <w:color w:val="000000"/>
          <w:sz w:val="24"/>
          <w:szCs w:val="24"/>
        </w:rPr>
        <w:t>Poderá haver rescisão do contrato de forma unilateral p</w:t>
      </w:r>
      <w:r>
        <w:rPr>
          <w:rFonts w:ascii="Times New Roman" w:hAnsi="Times New Roman" w:cs="Times New Roman"/>
          <w:color w:val="000000"/>
          <w:sz w:val="24"/>
          <w:szCs w:val="24"/>
        </w:rPr>
        <w:t>or parte do Hospital Regional</w:t>
      </w:r>
      <w:r w:rsidRPr="00B83086">
        <w:rPr>
          <w:rFonts w:ascii="Times New Roman" w:hAnsi="Times New Roman" w:cs="Times New Roman"/>
          <w:color w:val="000000"/>
          <w:sz w:val="24"/>
          <w:szCs w:val="24"/>
        </w:rPr>
        <w:t xml:space="preserve"> a qualquer momento e mediante sua conveniência administrativa e financeira, bem como nos casos em que 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deixe de efetuar os serviços descritos no contrato;</w:t>
      </w:r>
    </w:p>
    <w:p w14:paraId="7D2F9214" w14:textId="33728FE8"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.2. </w:t>
      </w:r>
      <w:r w:rsidRPr="00B83086">
        <w:rPr>
          <w:rFonts w:ascii="Times New Roman" w:hAnsi="Times New Roman" w:cs="Times New Roman"/>
          <w:color w:val="000000"/>
          <w:sz w:val="24"/>
          <w:szCs w:val="24"/>
        </w:rPr>
        <w:t>O contrato poderá ser rescindido pela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25041323" w14:textId="36F81CB1"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.3. </w:t>
      </w:r>
      <w:r w:rsidRPr="00B83086">
        <w:rPr>
          <w:rFonts w:ascii="Times New Roman" w:hAnsi="Times New Roman" w:cs="Times New Roman"/>
          <w:color w:val="000000"/>
          <w:sz w:val="24"/>
          <w:szCs w:val="24"/>
        </w:rPr>
        <w:t>Na hipótese de rescisão do contrato por iniciativa da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durante o decurso do aviso prévio, deverá informar ao </w:t>
      </w:r>
      <w:r>
        <w:rPr>
          <w:rFonts w:ascii="Times New Roman" w:hAnsi="Times New Roman" w:cs="Times New Roman"/>
          <w:color w:val="000000"/>
          <w:sz w:val="24"/>
          <w:szCs w:val="24"/>
        </w:rPr>
        <w:t>Hospital Regional</w:t>
      </w:r>
      <w:r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285EE196" w14:textId="09F1D490"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.4.</w:t>
      </w:r>
      <w:r w:rsidRPr="00B83086">
        <w:rPr>
          <w:rFonts w:ascii="Times New Roman" w:hAnsi="Times New Roman" w:cs="Times New Roman"/>
          <w:color w:val="000000"/>
          <w:sz w:val="24"/>
          <w:szCs w:val="24"/>
        </w:rPr>
        <w:t xml:space="preserve"> 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5B00EFFD" w14:textId="1460B578" w:rsid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.5. </w:t>
      </w:r>
      <w:r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infringir as normas sanitárias e fiscais em vigor.</w:t>
      </w:r>
    </w:p>
    <w:p w14:paraId="4E03951A" w14:textId="734579A4"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lastRenderedPageBreak/>
        <w:t>1</w:t>
      </w:r>
      <w:r w:rsidR="000871D5">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7A7BD844" w14:textId="1BA45383"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7C249007" w14:textId="38925D7D"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21B648F7" w14:textId="0313657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919FF46" w14:textId="31D0F1A8"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25630E94" w14:textId="482AC2B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432F7B0" w14:textId="7617264A"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255166C" w14:textId="2D86E4F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6549EDE5" w14:textId="6F044BEA"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038610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6DEF268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0AA5F2D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1B620E3B"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1BC8A50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7B6FF533"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111EA8CE" w14:textId="77777777" w:rsidR="0035347A" w:rsidRPr="003169E0" w:rsidRDefault="0035347A"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03EA34D"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64EC661C" w14:textId="77777777" w:rsidR="000871D5" w:rsidRDefault="000871D5" w:rsidP="008701C2">
      <w:pPr>
        <w:adjustRightInd w:val="0"/>
        <w:spacing w:line="320" w:lineRule="exact"/>
        <w:jc w:val="both"/>
        <w:rPr>
          <w:rFonts w:ascii="Times New Roman" w:hAnsi="Times New Roman" w:cs="Times New Roman"/>
          <w:sz w:val="24"/>
          <w:szCs w:val="24"/>
        </w:rPr>
      </w:pPr>
    </w:p>
    <w:p w14:paraId="58E20063" w14:textId="73B1F320" w:rsidR="000871D5" w:rsidRDefault="000871D5" w:rsidP="008701C2">
      <w:pPr>
        <w:adjustRightInd w:val="0"/>
        <w:spacing w:line="320" w:lineRule="exact"/>
        <w:jc w:val="both"/>
        <w:rPr>
          <w:rFonts w:ascii="Times New Roman" w:hAnsi="Times New Roman" w:cs="Times New Roman"/>
          <w:sz w:val="24"/>
          <w:szCs w:val="24"/>
        </w:rPr>
      </w:pPr>
    </w:p>
    <w:p w14:paraId="0CC8FE00" w14:textId="15C504B8" w:rsidR="00B2655E" w:rsidRDefault="00B2655E" w:rsidP="008701C2">
      <w:pPr>
        <w:adjustRightInd w:val="0"/>
        <w:spacing w:line="320" w:lineRule="exact"/>
        <w:jc w:val="both"/>
        <w:rPr>
          <w:rFonts w:ascii="Times New Roman" w:hAnsi="Times New Roman" w:cs="Times New Roman"/>
          <w:sz w:val="24"/>
          <w:szCs w:val="24"/>
        </w:rPr>
      </w:pPr>
    </w:p>
    <w:p w14:paraId="4252BB98" w14:textId="77777777" w:rsidR="00B2655E" w:rsidRDefault="00B2655E" w:rsidP="008701C2">
      <w:pPr>
        <w:adjustRightInd w:val="0"/>
        <w:spacing w:line="320" w:lineRule="exact"/>
        <w:jc w:val="both"/>
        <w:rPr>
          <w:rFonts w:ascii="Times New Roman" w:hAnsi="Times New Roman" w:cs="Times New Roman"/>
          <w:sz w:val="24"/>
          <w:szCs w:val="24"/>
        </w:rPr>
      </w:pPr>
    </w:p>
    <w:p w14:paraId="695D2965" w14:textId="77777777" w:rsidR="00F5738B" w:rsidRDefault="00F5738B" w:rsidP="008701C2">
      <w:pPr>
        <w:adjustRightInd w:val="0"/>
        <w:spacing w:line="320" w:lineRule="exact"/>
        <w:jc w:val="both"/>
        <w:rPr>
          <w:rFonts w:ascii="Times New Roman" w:hAnsi="Times New Roman" w:cs="Times New Roman"/>
          <w:sz w:val="24"/>
          <w:szCs w:val="24"/>
        </w:rPr>
      </w:pPr>
    </w:p>
    <w:p w14:paraId="5E0BB137" w14:textId="3D171784"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6434FA" w:rsidRPr="006434FA">
        <w:rPr>
          <w:rFonts w:ascii="Times New Roman" w:hAnsi="Times New Roman" w:cs="Times New Roman"/>
          <w:sz w:val="24"/>
          <w:szCs w:val="24"/>
        </w:rPr>
        <w:t>0</w:t>
      </w:r>
      <w:r w:rsidR="0094229A">
        <w:rPr>
          <w:rFonts w:ascii="Times New Roman" w:hAnsi="Times New Roman" w:cs="Times New Roman"/>
          <w:sz w:val="24"/>
          <w:szCs w:val="24"/>
        </w:rPr>
        <w:t>9</w:t>
      </w:r>
      <w:r w:rsidR="009B1FEC"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9B1FEC" w:rsidRPr="006434FA">
        <w:rPr>
          <w:rFonts w:ascii="Times New Roman" w:hAnsi="Times New Roman" w:cs="Times New Roman"/>
          <w:sz w:val="24"/>
          <w:szCs w:val="24"/>
        </w:rPr>
        <w:t xml:space="preserve"> </w:t>
      </w:r>
      <w:r w:rsidR="00AC4847" w:rsidRPr="006434FA">
        <w:rPr>
          <w:rFonts w:ascii="Times New Roman" w:hAnsi="Times New Roman" w:cs="Times New Roman"/>
          <w:sz w:val="24"/>
          <w:szCs w:val="24"/>
        </w:rPr>
        <w:t>de 20</w:t>
      </w:r>
      <w:r w:rsidR="00C47E4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00185F37" w:rsidRPr="003169E0">
        <w:rPr>
          <w:rFonts w:ascii="Times New Roman" w:hAnsi="Times New Roman" w:cs="Times New Roman"/>
          <w:sz w:val="24"/>
          <w:szCs w:val="24"/>
        </w:rPr>
        <w:t>.</w:t>
      </w:r>
    </w:p>
    <w:p w14:paraId="019A6892" w14:textId="1EC4FAAA" w:rsidR="00185F37" w:rsidRDefault="00185F37" w:rsidP="00A450F4">
      <w:pPr>
        <w:adjustRightInd w:val="0"/>
        <w:spacing w:line="240" w:lineRule="auto"/>
        <w:jc w:val="both"/>
        <w:rPr>
          <w:rFonts w:ascii="Times New Roman" w:hAnsi="Times New Roman" w:cs="Times New Roman"/>
          <w:sz w:val="24"/>
          <w:szCs w:val="24"/>
        </w:rPr>
      </w:pPr>
    </w:p>
    <w:p w14:paraId="05D0FD37" w14:textId="77777777" w:rsidR="00F5738B" w:rsidRPr="003169E0" w:rsidRDefault="00F5738B" w:rsidP="00A450F4">
      <w:pPr>
        <w:adjustRightInd w:val="0"/>
        <w:spacing w:line="240" w:lineRule="auto"/>
        <w:jc w:val="both"/>
        <w:rPr>
          <w:rFonts w:ascii="Times New Roman" w:hAnsi="Times New Roman" w:cs="Times New Roman"/>
          <w:sz w:val="24"/>
          <w:szCs w:val="24"/>
        </w:rPr>
      </w:pPr>
    </w:p>
    <w:p w14:paraId="1BAA577F" w14:textId="61A9E439" w:rsidR="00185F37" w:rsidRPr="00154F39" w:rsidRDefault="000871D5"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12F2F958" w14:textId="4DA559F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18FF17D0" w14:textId="3D8ED5F6" w:rsidR="00F5738B" w:rsidRDefault="00F5738B" w:rsidP="00A450F4">
      <w:pPr>
        <w:adjustRightInd w:val="0"/>
        <w:spacing w:line="240" w:lineRule="auto"/>
        <w:jc w:val="both"/>
        <w:rPr>
          <w:rFonts w:ascii="Times New Roman" w:hAnsi="Times New Roman" w:cs="Times New Roman"/>
          <w:sz w:val="20"/>
          <w:szCs w:val="20"/>
        </w:rPr>
      </w:pPr>
    </w:p>
    <w:p w14:paraId="2BB313F0" w14:textId="77777777" w:rsidR="00F5738B" w:rsidRDefault="00F5738B" w:rsidP="00A450F4">
      <w:pPr>
        <w:adjustRightInd w:val="0"/>
        <w:spacing w:line="240" w:lineRule="auto"/>
        <w:jc w:val="both"/>
        <w:rPr>
          <w:rFonts w:ascii="Times New Roman" w:hAnsi="Times New Roman" w:cs="Times New Roman"/>
          <w:sz w:val="20"/>
          <w:szCs w:val="20"/>
        </w:rPr>
      </w:pPr>
    </w:p>
    <w:p w14:paraId="0E5468C8" w14:textId="7087C7DE"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Jéssica de Almeida </w:t>
      </w:r>
      <w:proofErr w:type="spellStart"/>
      <w:r>
        <w:rPr>
          <w:rFonts w:ascii="Times New Roman" w:hAnsi="Times New Roman" w:cs="Times New Roman"/>
          <w:sz w:val="20"/>
          <w:szCs w:val="20"/>
        </w:rPr>
        <w:t>Picinin</w:t>
      </w:r>
      <w:proofErr w:type="spellEnd"/>
    </w:p>
    <w:p w14:paraId="574482E4" w14:textId="3CE19BDF" w:rsidR="00185F37"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Secretária</w:t>
      </w:r>
    </w:p>
    <w:p w14:paraId="1B1A1AC6" w14:textId="1010A24D" w:rsidR="00F5738B" w:rsidRDefault="00F5738B" w:rsidP="00A450F4">
      <w:pPr>
        <w:adjustRightInd w:val="0"/>
        <w:spacing w:line="240" w:lineRule="auto"/>
        <w:jc w:val="both"/>
        <w:rPr>
          <w:rFonts w:ascii="Times New Roman" w:hAnsi="Times New Roman" w:cs="Times New Roman"/>
          <w:sz w:val="20"/>
          <w:szCs w:val="20"/>
        </w:rPr>
      </w:pPr>
    </w:p>
    <w:p w14:paraId="692F1BB8" w14:textId="77777777" w:rsidR="00F5738B" w:rsidRDefault="00F5738B" w:rsidP="00A450F4">
      <w:pPr>
        <w:adjustRightInd w:val="0"/>
        <w:spacing w:line="240" w:lineRule="auto"/>
        <w:jc w:val="both"/>
        <w:rPr>
          <w:rFonts w:ascii="Times New Roman" w:hAnsi="Times New Roman" w:cs="Times New Roman"/>
          <w:sz w:val="20"/>
          <w:szCs w:val="20"/>
        </w:rPr>
      </w:pPr>
    </w:p>
    <w:p w14:paraId="0FDE5208" w14:textId="0D413EFD" w:rsidR="00A450F4" w:rsidRPr="00154F39" w:rsidRDefault="00F5738B" w:rsidP="00A450F4">
      <w:pPr>
        <w:adjustRightInd w:val="0"/>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Joilson</w:t>
      </w:r>
      <w:proofErr w:type="spellEnd"/>
      <w:r>
        <w:rPr>
          <w:rFonts w:ascii="Times New Roman" w:hAnsi="Times New Roman" w:cs="Times New Roman"/>
          <w:sz w:val="20"/>
          <w:szCs w:val="20"/>
        </w:rPr>
        <w:t xml:space="preserve"> Batista de Carvalho</w:t>
      </w:r>
    </w:p>
    <w:p w14:paraId="5EFDC85C"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35B5DB2E" w14:textId="4F474114" w:rsidR="00F5738B" w:rsidRDefault="00F5738B" w:rsidP="00A450F4">
      <w:pPr>
        <w:adjustRightInd w:val="0"/>
        <w:spacing w:line="240" w:lineRule="auto"/>
        <w:jc w:val="both"/>
        <w:rPr>
          <w:rFonts w:ascii="Times New Roman" w:hAnsi="Times New Roman" w:cs="Times New Roman"/>
          <w:sz w:val="20"/>
          <w:szCs w:val="20"/>
        </w:rPr>
      </w:pPr>
    </w:p>
    <w:p w14:paraId="7B9870EE" w14:textId="77777777" w:rsidR="00F5738B" w:rsidRDefault="00F5738B" w:rsidP="00A450F4">
      <w:pPr>
        <w:adjustRightInd w:val="0"/>
        <w:spacing w:line="240" w:lineRule="auto"/>
        <w:jc w:val="both"/>
        <w:rPr>
          <w:rFonts w:ascii="Times New Roman" w:hAnsi="Times New Roman" w:cs="Times New Roman"/>
          <w:sz w:val="20"/>
          <w:szCs w:val="20"/>
        </w:rPr>
      </w:pPr>
    </w:p>
    <w:p w14:paraId="115EC0D6" w14:textId="1902206C"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Fábio Henrique de Oliveira Zanata</w:t>
      </w:r>
    </w:p>
    <w:p w14:paraId="7B187E65" w14:textId="3722A1EC" w:rsidR="00A450F4"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Membro</w:t>
      </w:r>
    </w:p>
    <w:p w14:paraId="75B5F2C8" w14:textId="22316468" w:rsidR="00766AFD" w:rsidRDefault="00766AFD" w:rsidP="00A450F4">
      <w:pPr>
        <w:adjustRightInd w:val="0"/>
        <w:spacing w:line="240" w:lineRule="auto"/>
        <w:jc w:val="both"/>
        <w:rPr>
          <w:rFonts w:ascii="Times New Roman" w:hAnsi="Times New Roman" w:cs="Times New Roman"/>
          <w:b/>
          <w:sz w:val="20"/>
          <w:szCs w:val="20"/>
        </w:rPr>
      </w:pPr>
    </w:p>
    <w:p w14:paraId="5BE5ACB1" w14:textId="77777777" w:rsidR="00F5738B" w:rsidRDefault="00F5738B" w:rsidP="00A450F4">
      <w:pPr>
        <w:adjustRightInd w:val="0"/>
        <w:spacing w:line="240" w:lineRule="auto"/>
        <w:jc w:val="both"/>
        <w:rPr>
          <w:rFonts w:ascii="Times New Roman" w:hAnsi="Times New Roman" w:cs="Times New Roman"/>
          <w:b/>
          <w:sz w:val="20"/>
          <w:szCs w:val="20"/>
        </w:rPr>
      </w:pPr>
    </w:p>
    <w:p w14:paraId="358DDF86" w14:textId="77777777" w:rsidR="00F5738B" w:rsidRDefault="00F5738B" w:rsidP="00A450F4">
      <w:pPr>
        <w:adjustRightInd w:val="0"/>
        <w:spacing w:line="240" w:lineRule="auto"/>
        <w:jc w:val="both"/>
        <w:rPr>
          <w:rFonts w:ascii="Times New Roman" w:hAnsi="Times New Roman" w:cs="Times New Roman"/>
          <w:b/>
          <w:sz w:val="20"/>
          <w:szCs w:val="20"/>
        </w:rPr>
      </w:pPr>
    </w:p>
    <w:p w14:paraId="2DD39D41" w14:textId="39EDECE8" w:rsidR="001D3154" w:rsidRDefault="001D3154" w:rsidP="00106358">
      <w:pPr>
        <w:adjustRightInd w:val="0"/>
        <w:spacing w:line="320" w:lineRule="exact"/>
        <w:jc w:val="center"/>
        <w:rPr>
          <w:rFonts w:ascii="Times New Roman" w:hAnsi="Times New Roman" w:cs="Times New Roman"/>
          <w:b/>
          <w:bCs/>
          <w:sz w:val="24"/>
          <w:szCs w:val="24"/>
        </w:rPr>
      </w:pPr>
    </w:p>
    <w:p w14:paraId="77A664D5" w14:textId="45773671" w:rsidR="0094229A" w:rsidRDefault="0094229A" w:rsidP="00106358">
      <w:pPr>
        <w:adjustRightInd w:val="0"/>
        <w:spacing w:line="320" w:lineRule="exact"/>
        <w:jc w:val="center"/>
        <w:rPr>
          <w:rFonts w:ascii="Times New Roman" w:hAnsi="Times New Roman" w:cs="Times New Roman"/>
          <w:b/>
          <w:bCs/>
          <w:sz w:val="24"/>
          <w:szCs w:val="24"/>
        </w:rPr>
      </w:pPr>
    </w:p>
    <w:p w14:paraId="097058A8" w14:textId="77777777" w:rsidR="0094229A" w:rsidRDefault="0094229A" w:rsidP="00106358">
      <w:pPr>
        <w:adjustRightInd w:val="0"/>
        <w:spacing w:line="320" w:lineRule="exact"/>
        <w:jc w:val="center"/>
        <w:rPr>
          <w:rFonts w:ascii="Times New Roman" w:hAnsi="Times New Roman" w:cs="Times New Roman"/>
          <w:b/>
          <w:bCs/>
          <w:sz w:val="24"/>
          <w:szCs w:val="24"/>
        </w:rPr>
      </w:pPr>
    </w:p>
    <w:p w14:paraId="2A44961D"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43FA5A9" w14:textId="77777777" w:rsidR="001D3154" w:rsidRDefault="001D3154" w:rsidP="00106358">
      <w:pPr>
        <w:adjustRightInd w:val="0"/>
        <w:spacing w:line="320" w:lineRule="exact"/>
        <w:jc w:val="center"/>
        <w:rPr>
          <w:rFonts w:ascii="Times New Roman" w:hAnsi="Times New Roman" w:cs="Times New Roman"/>
          <w:b/>
          <w:bCs/>
          <w:sz w:val="24"/>
          <w:szCs w:val="24"/>
        </w:rPr>
      </w:pPr>
    </w:p>
    <w:p w14:paraId="38C3170B" w14:textId="151EE403" w:rsidR="001D3154" w:rsidRDefault="001D3154" w:rsidP="00106358">
      <w:pPr>
        <w:adjustRightInd w:val="0"/>
        <w:spacing w:line="320" w:lineRule="exact"/>
        <w:jc w:val="center"/>
        <w:rPr>
          <w:rFonts w:ascii="Times New Roman" w:hAnsi="Times New Roman" w:cs="Times New Roman"/>
          <w:b/>
          <w:bCs/>
          <w:sz w:val="24"/>
          <w:szCs w:val="24"/>
        </w:rPr>
      </w:pPr>
    </w:p>
    <w:p w14:paraId="5D1DF52B" w14:textId="77777777" w:rsidR="00F5738B" w:rsidRDefault="00F5738B" w:rsidP="00106358">
      <w:pPr>
        <w:adjustRightInd w:val="0"/>
        <w:spacing w:line="320" w:lineRule="exact"/>
        <w:jc w:val="center"/>
        <w:rPr>
          <w:rFonts w:ascii="Times New Roman" w:hAnsi="Times New Roman" w:cs="Times New Roman"/>
          <w:b/>
          <w:bCs/>
          <w:sz w:val="24"/>
          <w:szCs w:val="24"/>
        </w:rPr>
      </w:pPr>
    </w:p>
    <w:p w14:paraId="2F57C1E3" w14:textId="77777777" w:rsidR="001D3154" w:rsidRDefault="001D3154" w:rsidP="00106358">
      <w:pPr>
        <w:adjustRightInd w:val="0"/>
        <w:spacing w:line="320" w:lineRule="exact"/>
        <w:jc w:val="center"/>
        <w:rPr>
          <w:rFonts w:ascii="Times New Roman" w:hAnsi="Times New Roman" w:cs="Times New Roman"/>
          <w:b/>
          <w:bCs/>
          <w:sz w:val="24"/>
          <w:szCs w:val="24"/>
        </w:rPr>
      </w:pPr>
    </w:p>
    <w:p w14:paraId="130F549A" w14:textId="069BA56A"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w:t>
      </w:r>
      <w:r w:rsidR="003E7288" w:rsidRPr="003169E0">
        <w:rPr>
          <w:rFonts w:ascii="Times New Roman" w:hAnsi="Times New Roman" w:cs="Times New Roman"/>
          <w:b/>
          <w:bCs/>
          <w:sz w:val="24"/>
          <w:szCs w:val="24"/>
        </w:rPr>
        <w:t>AL DE CREDENCIAMENTO Nº 00</w:t>
      </w:r>
      <w:r w:rsidR="00E96003">
        <w:rPr>
          <w:rFonts w:ascii="Times New Roman" w:hAnsi="Times New Roman" w:cs="Times New Roman"/>
          <w:b/>
          <w:bCs/>
          <w:sz w:val="24"/>
          <w:szCs w:val="24"/>
        </w:rPr>
        <w:t>7</w:t>
      </w:r>
      <w:r w:rsidR="003E7288"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4E2D5B75"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3D1A643B"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3884054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3BCB201A" w14:textId="5429F4BA"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A05199">
        <w:rPr>
          <w:rFonts w:ascii="Times New Roman" w:hAnsi="Times New Roman" w:cs="Times New Roman"/>
          <w:sz w:val="24"/>
          <w:szCs w:val="24"/>
        </w:rPr>
        <w:t xml:space="preserve">médicos </w:t>
      </w:r>
      <w:r w:rsidR="00D0128E">
        <w:rPr>
          <w:rFonts w:ascii="Times New Roman" w:hAnsi="Times New Roman" w:cs="Times New Roman"/>
          <w:sz w:val="24"/>
          <w:szCs w:val="24"/>
        </w:rPr>
        <w:t xml:space="preserve">na </w:t>
      </w:r>
      <w:r w:rsidR="00E96003">
        <w:rPr>
          <w:rFonts w:ascii="Times New Roman" w:hAnsi="Times New Roman" w:cs="Times New Roman"/>
          <w:sz w:val="24"/>
          <w:szCs w:val="24"/>
        </w:rPr>
        <w:t>área de remoção de pacientes</w:t>
      </w:r>
      <w:r w:rsidR="00C47E48" w:rsidRPr="00322C07">
        <w:rPr>
          <w:rFonts w:ascii="Times New Roman" w:hAnsi="Times New Roman" w:cs="Times New Roman"/>
          <w:sz w:val="24"/>
          <w:szCs w:val="24"/>
        </w:rPr>
        <w:t>.</w:t>
      </w:r>
    </w:p>
    <w:p w14:paraId="7A9B5ED5"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59205F8" w14:textId="77777777" w:rsidR="004664ED" w:rsidRPr="00322C07"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 xml:space="preserve">1.3 O credenciado será responsável pelo diagnóstico, prognóstico indicado aos pacientes </w:t>
      </w:r>
      <w:r w:rsidR="004664ED" w:rsidRPr="00322C07">
        <w:rPr>
          <w:rFonts w:ascii="Times New Roman" w:hAnsi="Times New Roman" w:cs="Times New Roman"/>
          <w:sz w:val="24"/>
          <w:szCs w:val="24"/>
        </w:rPr>
        <w:t>Fundação Serviços de Saúde de Nova Andradina – FUNSAU – NA.</w:t>
      </w:r>
    </w:p>
    <w:p w14:paraId="3DFBC6D9"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7F083ECE"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w:t>
      </w:r>
      <w:proofErr w:type="spellStart"/>
      <w:r w:rsidR="004664ED" w:rsidRPr="00322C07">
        <w:rPr>
          <w:rFonts w:ascii="Times New Roman" w:hAnsi="Times New Roman" w:cs="Times New Roman"/>
          <w:sz w:val="24"/>
          <w:szCs w:val="24"/>
        </w:rPr>
        <w:t>Eulenir</w:t>
      </w:r>
      <w:proofErr w:type="spellEnd"/>
      <w:r w:rsidR="004664ED" w:rsidRPr="00322C07">
        <w:rPr>
          <w:rFonts w:ascii="Times New Roman" w:hAnsi="Times New Roman" w:cs="Times New Roman"/>
          <w:sz w:val="24"/>
          <w:szCs w:val="24"/>
        </w:rPr>
        <w:t xml:space="preserve">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7A5E6C1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1365363A"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CDE0565" w14:textId="77777777" w:rsidR="000C1DE4" w:rsidRPr="003169E0"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5C81C19E" w14:textId="1930211A" w:rsidR="000C1DE4" w:rsidRPr="00763D25" w:rsidRDefault="000C1DE4" w:rsidP="000C1DE4">
      <w:pPr>
        <w:jc w:val="both"/>
        <w:rPr>
          <w:rFonts w:ascii="Times New Roman" w:hAnsi="Times New Roman" w:cs="Times New Roman"/>
          <w:sz w:val="24"/>
          <w:szCs w:val="24"/>
        </w:rPr>
      </w:pPr>
      <w:r w:rsidRPr="00763D25">
        <w:rPr>
          <w:rFonts w:ascii="Times New Roman" w:hAnsi="Times New Roman" w:cs="Times New Roman"/>
          <w:sz w:val="24"/>
          <w:szCs w:val="24"/>
        </w:rPr>
        <w:t xml:space="preserve">b) </w:t>
      </w:r>
      <w:r w:rsidR="00763D25" w:rsidRPr="00763D25">
        <w:rPr>
          <w:rFonts w:ascii="Times New Roman" w:hAnsi="Times New Roman" w:cs="Times New Roman"/>
          <w:sz w:val="24"/>
          <w:szCs w:val="24"/>
        </w:rPr>
        <w:t>Preencher via Sistema os laudos de AIH’S (SUS), no ato da internação do paciente conforme escala de plantão médico, sob pena de “glosa”;</w:t>
      </w:r>
    </w:p>
    <w:p w14:paraId="78EDA0A3" w14:textId="77777777" w:rsidR="00FE4F52" w:rsidRDefault="00FE4F52" w:rsidP="00FE4F52">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 xml:space="preserve">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4F38900A" w14:textId="77777777" w:rsidR="000C1DE4" w:rsidRPr="003169E0" w:rsidRDefault="00FE4F52" w:rsidP="000C1DE4">
      <w:pPr>
        <w:jc w:val="both"/>
        <w:rPr>
          <w:rFonts w:ascii="Times New Roman" w:hAnsi="Times New Roman" w:cs="Times New Roman"/>
          <w:sz w:val="24"/>
          <w:szCs w:val="24"/>
        </w:rPr>
      </w:pPr>
      <w:r>
        <w:rPr>
          <w:rFonts w:ascii="Times New Roman" w:hAnsi="Times New Roman" w:cs="Times New Roman"/>
          <w:sz w:val="24"/>
          <w:szCs w:val="24"/>
        </w:rPr>
        <w:t>d</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47FAAF2B" w14:textId="77777777" w:rsidR="000C1DE4" w:rsidRPr="003169E0" w:rsidRDefault="00FE4F52" w:rsidP="000C1DE4">
      <w:pPr>
        <w:jc w:val="both"/>
        <w:rPr>
          <w:rFonts w:ascii="Times New Roman" w:hAnsi="Times New Roman" w:cs="Times New Roman"/>
          <w:b/>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73F06191" w14:textId="58554938"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t>f</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67DBE272" w14:textId="646176A5"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lastRenderedPageBreak/>
        <w:t>g</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98B2978" w14:textId="3727F97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6AC2DCAC" w14:textId="1C60ACF6"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098AAE5" w14:textId="5623419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0BE0E910" w14:textId="66894E8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4E59C46F" w14:textId="740A7531"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64D1A3F3" w14:textId="11C51EFB"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598B8202" w14:textId="4F8B7656" w:rsidR="000C1DE4"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apresentar documentos que venham a ser exigidos pela legislação superveniente;</w:t>
      </w:r>
    </w:p>
    <w:p w14:paraId="580773AC" w14:textId="3A0CA6B0" w:rsidR="0029553E" w:rsidRDefault="00763D25"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30ED6B5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1F3CE5D8"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7E4A4A22"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030B032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DO PREÇO</w:t>
      </w:r>
    </w:p>
    <w:p w14:paraId="58857C89"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14076D8A"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 procedimentos acordados.</w:t>
      </w:r>
    </w:p>
    <w:p w14:paraId="7C020279"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7425D6C3" w14:textId="2A559E9F"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xml:space="preserve">, obedecendo, em caso de eventual majoração, a periodicidade mínima de 1 (um) ano e observado como limite máximo de variação o </w:t>
      </w:r>
      <w:r w:rsidR="00F5738B" w:rsidRPr="003169E0">
        <w:rPr>
          <w:rFonts w:ascii="Times New Roman" w:hAnsi="Times New Roman" w:cs="Times New Roman"/>
          <w:sz w:val="24"/>
          <w:szCs w:val="24"/>
        </w:rPr>
        <w:t>I</w:t>
      </w:r>
      <w:r w:rsidR="00F5738B">
        <w:rPr>
          <w:rFonts w:ascii="Times New Roman" w:hAnsi="Times New Roman" w:cs="Times New Roman"/>
          <w:sz w:val="24"/>
          <w:szCs w:val="24"/>
        </w:rPr>
        <w:t>PCA</w:t>
      </w:r>
      <w:r w:rsidR="00F5738B" w:rsidRPr="003169E0">
        <w:rPr>
          <w:rFonts w:ascii="Times New Roman" w:hAnsi="Times New Roman" w:cs="Times New Roman"/>
          <w:sz w:val="24"/>
          <w:szCs w:val="24"/>
        </w:rPr>
        <w:t xml:space="preserve"> -  </w:t>
      </w:r>
      <w:hyperlink r:id="rId11" w:history="1">
        <w:r w:rsidR="00F5738B" w:rsidRPr="003169E0">
          <w:rPr>
            <w:rFonts w:ascii="Times New Roman" w:hAnsi="Times New Roman" w:cs="Times New Roman"/>
            <w:sz w:val="24"/>
            <w:szCs w:val="24"/>
          </w:rPr>
          <w:t xml:space="preserve">Índice </w:t>
        </w:r>
        <w:r w:rsidR="00F5738B">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6AACEBF3"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06E4C5E3"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11884B91"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34C7B2B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6C1F3944" w14:textId="37413A84" w:rsidR="00DD14F6" w:rsidRDefault="00DD14F6" w:rsidP="008701C2">
      <w:pPr>
        <w:spacing w:line="320" w:lineRule="exact"/>
        <w:jc w:val="both"/>
        <w:rPr>
          <w:rFonts w:ascii="Times New Roman" w:hAnsi="Times New Roman" w:cs="Times New Roman"/>
          <w:b/>
          <w:bCs/>
          <w:sz w:val="24"/>
          <w:szCs w:val="24"/>
        </w:rPr>
      </w:pPr>
    </w:p>
    <w:p w14:paraId="5C6EAAB9" w14:textId="1C987412" w:rsidR="00F5738B" w:rsidRDefault="00F5738B" w:rsidP="008701C2">
      <w:pPr>
        <w:spacing w:line="320" w:lineRule="exact"/>
        <w:jc w:val="both"/>
        <w:rPr>
          <w:rFonts w:ascii="Times New Roman" w:hAnsi="Times New Roman" w:cs="Times New Roman"/>
          <w:b/>
          <w:bCs/>
          <w:sz w:val="24"/>
          <w:szCs w:val="24"/>
        </w:rPr>
      </w:pPr>
    </w:p>
    <w:p w14:paraId="1FA9897E" w14:textId="77777777" w:rsidR="00F5738B" w:rsidRPr="003169E0" w:rsidRDefault="00F5738B" w:rsidP="008701C2">
      <w:pPr>
        <w:spacing w:line="320" w:lineRule="exact"/>
        <w:jc w:val="both"/>
        <w:rPr>
          <w:rFonts w:ascii="Times New Roman" w:hAnsi="Times New Roman" w:cs="Times New Roman"/>
          <w:b/>
          <w:bCs/>
          <w:sz w:val="24"/>
          <w:szCs w:val="24"/>
        </w:rPr>
      </w:pPr>
    </w:p>
    <w:p w14:paraId="04E4E768" w14:textId="77777777" w:rsidR="00DD14F6" w:rsidRPr="003169E0" w:rsidRDefault="00DD14F6" w:rsidP="008701C2">
      <w:pPr>
        <w:spacing w:line="320" w:lineRule="exact"/>
        <w:jc w:val="both"/>
        <w:rPr>
          <w:rFonts w:ascii="Times New Roman" w:hAnsi="Times New Roman" w:cs="Times New Roman"/>
          <w:b/>
          <w:bCs/>
          <w:sz w:val="24"/>
          <w:szCs w:val="24"/>
        </w:rPr>
      </w:pPr>
    </w:p>
    <w:p w14:paraId="5C8E4471" w14:textId="7B20331D" w:rsidR="00185F37" w:rsidRPr="003169E0" w:rsidRDefault="00C91B76"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Marcos Dias da Silva</w:t>
      </w:r>
    </w:p>
    <w:p w14:paraId="58E47DB6"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50B7A714" w14:textId="77777777" w:rsidR="004730B2" w:rsidRPr="003169E0" w:rsidRDefault="004730B2" w:rsidP="008701C2">
      <w:pPr>
        <w:spacing w:line="320" w:lineRule="exact"/>
        <w:jc w:val="both"/>
        <w:rPr>
          <w:rFonts w:ascii="Times New Roman" w:hAnsi="Times New Roman" w:cs="Times New Roman"/>
          <w:bCs/>
          <w:sz w:val="24"/>
          <w:szCs w:val="24"/>
        </w:rPr>
      </w:pPr>
    </w:p>
    <w:p w14:paraId="30917CB0"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58693E48" w14:textId="77777777" w:rsidR="00154B52" w:rsidRDefault="00154B52" w:rsidP="005D21BD">
      <w:pPr>
        <w:adjustRightInd w:val="0"/>
        <w:spacing w:line="320" w:lineRule="exact"/>
        <w:jc w:val="center"/>
        <w:rPr>
          <w:rFonts w:ascii="Times New Roman" w:hAnsi="Times New Roman" w:cs="Times New Roman"/>
          <w:b/>
          <w:bCs/>
          <w:sz w:val="24"/>
          <w:szCs w:val="24"/>
        </w:rPr>
      </w:pPr>
    </w:p>
    <w:p w14:paraId="588741E5" w14:textId="126393B1" w:rsidR="00766AFD" w:rsidRDefault="00766AFD" w:rsidP="005D21BD">
      <w:pPr>
        <w:adjustRightInd w:val="0"/>
        <w:spacing w:line="320" w:lineRule="exact"/>
        <w:jc w:val="center"/>
        <w:rPr>
          <w:rFonts w:ascii="Times New Roman" w:hAnsi="Times New Roman" w:cs="Times New Roman"/>
          <w:b/>
          <w:bCs/>
          <w:sz w:val="24"/>
          <w:szCs w:val="24"/>
        </w:rPr>
      </w:pPr>
    </w:p>
    <w:p w14:paraId="1125BA68" w14:textId="6F6CD7BC" w:rsidR="00763D25" w:rsidRDefault="00763D25" w:rsidP="005D21BD">
      <w:pPr>
        <w:adjustRightInd w:val="0"/>
        <w:spacing w:line="320" w:lineRule="exact"/>
        <w:jc w:val="center"/>
        <w:rPr>
          <w:rFonts w:ascii="Times New Roman" w:hAnsi="Times New Roman" w:cs="Times New Roman"/>
          <w:b/>
          <w:bCs/>
          <w:sz w:val="24"/>
          <w:szCs w:val="24"/>
        </w:rPr>
      </w:pPr>
    </w:p>
    <w:p w14:paraId="3D9D2ABA" w14:textId="517CFCE8" w:rsidR="00763D25" w:rsidRDefault="00763D25" w:rsidP="005D21BD">
      <w:pPr>
        <w:adjustRightInd w:val="0"/>
        <w:spacing w:line="320" w:lineRule="exact"/>
        <w:jc w:val="center"/>
        <w:rPr>
          <w:rFonts w:ascii="Times New Roman" w:hAnsi="Times New Roman" w:cs="Times New Roman"/>
          <w:b/>
          <w:bCs/>
          <w:sz w:val="24"/>
          <w:szCs w:val="24"/>
        </w:rPr>
      </w:pPr>
    </w:p>
    <w:p w14:paraId="42FF3A3B" w14:textId="77777777" w:rsidR="00763D25" w:rsidRDefault="00763D25" w:rsidP="005D21BD">
      <w:pPr>
        <w:adjustRightInd w:val="0"/>
        <w:spacing w:line="320" w:lineRule="exact"/>
        <w:jc w:val="center"/>
        <w:rPr>
          <w:rFonts w:ascii="Times New Roman" w:hAnsi="Times New Roman" w:cs="Times New Roman"/>
          <w:b/>
          <w:bCs/>
          <w:sz w:val="24"/>
          <w:szCs w:val="24"/>
        </w:rPr>
      </w:pPr>
    </w:p>
    <w:p w14:paraId="57F7E40D" w14:textId="77777777" w:rsidR="00766AFD" w:rsidRDefault="00766AFD" w:rsidP="005D21BD">
      <w:pPr>
        <w:adjustRightInd w:val="0"/>
        <w:spacing w:line="320" w:lineRule="exact"/>
        <w:jc w:val="center"/>
        <w:rPr>
          <w:rFonts w:ascii="Times New Roman" w:hAnsi="Times New Roman" w:cs="Times New Roman"/>
          <w:b/>
          <w:bCs/>
          <w:sz w:val="24"/>
          <w:szCs w:val="24"/>
        </w:rPr>
      </w:pPr>
    </w:p>
    <w:p w14:paraId="325F8F98" w14:textId="77777777" w:rsidR="00381040" w:rsidRDefault="00381040" w:rsidP="005D21BD">
      <w:pPr>
        <w:adjustRightInd w:val="0"/>
        <w:spacing w:line="320" w:lineRule="exact"/>
        <w:jc w:val="center"/>
        <w:rPr>
          <w:rFonts w:ascii="Times New Roman" w:hAnsi="Times New Roman" w:cs="Times New Roman"/>
          <w:b/>
          <w:bCs/>
          <w:sz w:val="24"/>
          <w:szCs w:val="24"/>
        </w:rPr>
      </w:pPr>
    </w:p>
    <w:p w14:paraId="1714793C" w14:textId="2229CC03"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E96003">
        <w:rPr>
          <w:rFonts w:ascii="Times New Roman" w:hAnsi="Times New Roman" w:cs="Times New Roman"/>
          <w:b/>
          <w:bCs/>
          <w:sz w:val="24"/>
          <w:szCs w:val="24"/>
        </w:rPr>
        <w:t>7</w:t>
      </w:r>
      <w:r w:rsidR="00185F37"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077BC36C"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65EAD65C" w14:textId="77777777" w:rsidTr="009275AD">
        <w:trPr>
          <w:trHeight w:val="375"/>
        </w:trPr>
        <w:tc>
          <w:tcPr>
            <w:tcW w:w="160" w:type="dxa"/>
            <w:tcBorders>
              <w:top w:val="nil"/>
              <w:left w:val="nil"/>
              <w:bottom w:val="nil"/>
              <w:right w:val="nil"/>
            </w:tcBorders>
            <w:shd w:val="clear" w:color="auto" w:fill="auto"/>
            <w:noWrap/>
            <w:vAlign w:val="center"/>
            <w:hideMark/>
          </w:tcPr>
          <w:p w14:paraId="3204CACC"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7CE4AF4D"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6C2609D7"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0A547A77" w14:textId="77777777" w:rsidR="006F267E" w:rsidRPr="003169E0" w:rsidRDefault="006F267E" w:rsidP="009275AD">
            <w:pPr>
              <w:rPr>
                <w:rFonts w:ascii="Times New Roman" w:hAnsi="Times New Roman" w:cs="Times New Roman"/>
                <w:b/>
                <w:bCs/>
                <w:sz w:val="24"/>
                <w:szCs w:val="24"/>
              </w:rPr>
            </w:pPr>
          </w:p>
        </w:tc>
      </w:tr>
      <w:tr w:rsidR="006F267E" w:rsidRPr="003169E0" w14:paraId="4874E6F2" w14:textId="77777777" w:rsidTr="009275AD">
        <w:trPr>
          <w:trHeight w:val="300"/>
        </w:trPr>
        <w:tc>
          <w:tcPr>
            <w:tcW w:w="160" w:type="dxa"/>
            <w:tcBorders>
              <w:top w:val="nil"/>
              <w:left w:val="nil"/>
              <w:bottom w:val="nil"/>
              <w:right w:val="nil"/>
            </w:tcBorders>
            <w:shd w:val="clear" w:color="auto" w:fill="auto"/>
            <w:noWrap/>
            <w:vAlign w:val="center"/>
            <w:hideMark/>
          </w:tcPr>
          <w:p w14:paraId="7D2E6AEC"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78C8E853"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4E85BD7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BC1C402"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3897BC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5C5DA534"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F97B308"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9BBE60A" w14:textId="77777777" w:rsidR="006F267E" w:rsidRPr="003169E0" w:rsidRDefault="006F267E" w:rsidP="009275AD">
            <w:pPr>
              <w:rPr>
                <w:rFonts w:ascii="Times New Roman" w:hAnsi="Times New Roman" w:cs="Times New Roman"/>
                <w:b/>
                <w:bCs/>
                <w:sz w:val="24"/>
                <w:szCs w:val="24"/>
              </w:rPr>
            </w:pPr>
          </w:p>
        </w:tc>
      </w:tr>
    </w:tbl>
    <w:p w14:paraId="47CCBF89"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2801"/>
        <w:gridCol w:w="1559"/>
        <w:gridCol w:w="993"/>
        <w:gridCol w:w="2091"/>
      </w:tblGrid>
      <w:tr w:rsidR="00E96003" w:rsidRPr="00990260" w14:paraId="78192EED" w14:textId="77777777" w:rsidTr="00263717">
        <w:trPr>
          <w:trHeight w:val="841"/>
        </w:trPr>
        <w:tc>
          <w:tcPr>
            <w:tcW w:w="1169" w:type="dxa"/>
            <w:tcBorders>
              <w:top w:val="single" w:sz="4" w:space="0" w:color="auto"/>
              <w:left w:val="single" w:sz="4" w:space="0" w:color="auto"/>
              <w:bottom w:val="single" w:sz="4" w:space="0" w:color="auto"/>
              <w:right w:val="single" w:sz="4" w:space="0" w:color="auto"/>
            </w:tcBorders>
            <w:hideMark/>
          </w:tcPr>
          <w:p w14:paraId="00E3C9CC" w14:textId="77777777" w:rsidR="00E96003" w:rsidRPr="00990260" w:rsidRDefault="00E96003" w:rsidP="00263717">
            <w:pPr>
              <w:tabs>
                <w:tab w:val="center" w:pos="4252"/>
                <w:tab w:val="right" w:pos="8504"/>
              </w:tabs>
              <w:spacing w:line="360" w:lineRule="auto"/>
              <w:jc w:val="center"/>
              <w:rPr>
                <w:b/>
              </w:rPr>
            </w:pPr>
            <w:r w:rsidRPr="00990260">
              <w:rPr>
                <w:b/>
              </w:rPr>
              <w:t>ITEM</w:t>
            </w:r>
          </w:p>
        </w:tc>
        <w:tc>
          <w:tcPr>
            <w:tcW w:w="2801" w:type="dxa"/>
            <w:tcBorders>
              <w:top w:val="single" w:sz="4" w:space="0" w:color="auto"/>
              <w:left w:val="single" w:sz="4" w:space="0" w:color="auto"/>
              <w:bottom w:val="single" w:sz="4" w:space="0" w:color="auto"/>
              <w:right w:val="single" w:sz="4" w:space="0" w:color="auto"/>
            </w:tcBorders>
            <w:hideMark/>
          </w:tcPr>
          <w:p w14:paraId="3DC1396D" w14:textId="77777777" w:rsidR="00E96003" w:rsidRPr="00990260" w:rsidRDefault="00E96003" w:rsidP="00263717">
            <w:pPr>
              <w:tabs>
                <w:tab w:val="center" w:pos="4252"/>
                <w:tab w:val="right" w:pos="8504"/>
              </w:tabs>
              <w:spacing w:line="360" w:lineRule="auto"/>
              <w:jc w:val="center"/>
              <w:rPr>
                <w:b/>
              </w:rPr>
            </w:pPr>
            <w:r w:rsidRPr="00990260">
              <w:rPr>
                <w:b/>
              </w:rPr>
              <w:t>SERVIÇOS MÉDICOS</w:t>
            </w:r>
          </w:p>
        </w:tc>
        <w:tc>
          <w:tcPr>
            <w:tcW w:w="1559" w:type="dxa"/>
            <w:tcBorders>
              <w:top w:val="single" w:sz="4" w:space="0" w:color="auto"/>
              <w:left w:val="single" w:sz="4" w:space="0" w:color="auto"/>
              <w:bottom w:val="single" w:sz="4" w:space="0" w:color="auto"/>
              <w:right w:val="single" w:sz="4" w:space="0" w:color="auto"/>
            </w:tcBorders>
            <w:hideMark/>
          </w:tcPr>
          <w:p w14:paraId="38C4EBC8" w14:textId="77777777" w:rsidR="00E96003" w:rsidRPr="00990260" w:rsidRDefault="00E96003" w:rsidP="00263717">
            <w:pPr>
              <w:tabs>
                <w:tab w:val="center" w:pos="4252"/>
                <w:tab w:val="right" w:pos="8504"/>
              </w:tabs>
              <w:spacing w:line="360" w:lineRule="auto"/>
              <w:jc w:val="center"/>
              <w:rPr>
                <w:b/>
              </w:rPr>
            </w:pPr>
            <w:r w:rsidRPr="00990260">
              <w:rPr>
                <w:b/>
              </w:rPr>
              <w:t>PLANTÃO</w:t>
            </w:r>
            <w:r>
              <w:rPr>
                <w:b/>
              </w:rPr>
              <w:t>/TRANSFERÊNCIA</w:t>
            </w:r>
          </w:p>
        </w:tc>
        <w:tc>
          <w:tcPr>
            <w:tcW w:w="993" w:type="dxa"/>
            <w:tcBorders>
              <w:top w:val="single" w:sz="4" w:space="0" w:color="auto"/>
              <w:left w:val="single" w:sz="4" w:space="0" w:color="auto"/>
              <w:bottom w:val="single" w:sz="4" w:space="0" w:color="auto"/>
              <w:right w:val="single" w:sz="4" w:space="0" w:color="auto"/>
            </w:tcBorders>
            <w:hideMark/>
          </w:tcPr>
          <w:p w14:paraId="75962D26" w14:textId="77777777" w:rsidR="00E96003" w:rsidRPr="00990260" w:rsidRDefault="00E96003" w:rsidP="00263717">
            <w:pPr>
              <w:tabs>
                <w:tab w:val="center" w:pos="4252"/>
                <w:tab w:val="right" w:pos="8504"/>
              </w:tabs>
              <w:spacing w:line="360" w:lineRule="auto"/>
              <w:jc w:val="center"/>
              <w:rPr>
                <w:b/>
              </w:rPr>
            </w:pPr>
            <w:r w:rsidRPr="00990260">
              <w:rPr>
                <w:b/>
              </w:rPr>
              <w:t>Nº DE PROF.</w:t>
            </w:r>
          </w:p>
        </w:tc>
        <w:tc>
          <w:tcPr>
            <w:tcW w:w="2091" w:type="dxa"/>
            <w:tcBorders>
              <w:top w:val="single" w:sz="4" w:space="0" w:color="auto"/>
              <w:left w:val="single" w:sz="4" w:space="0" w:color="auto"/>
              <w:bottom w:val="single" w:sz="4" w:space="0" w:color="auto"/>
              <w:right w:val="single" w:sz="4" w:space="0" w:color="auto"/>
            </w:tcBorders>
            <w:hideMark/>
          </w:tcPr>
          <w:p w14:paraId="1D4EEE50" w14:textId="77777777" w:rsidR="00E96003" w:rsidRPr="00990260" w:rsidRDefault="00E96003" w:rsidP="00263717">
            <w:pPr>
              <w:tabs>
                <w:tab w:val="center" w:pos="4252"/>
                <w:tab w:val="right" w:pos="8504"/>
              </w:tabs>
              <w:spacing w:line="360" w:lineRule="auto"/>
              <w:rPr>
                <w:b/>
              </w:rPr>
            </w:pPr>
            <w:r w:rsidRPr="00990260">
              <w:rPr>
                <w:b/>
              </w:rPr>
              <w:t xml:space="preserve">VALOR </w:t>
            </w:r>
          </w:p>
        </w:tc>
      </w:tr>
      <w:tr w:rsidR="00E96003" w:rsidRPr="00990260" w14:paraId="47A06998" w14:textId="77777777" w:rsidTr="00263717">
        <w:trPr>
          <w:trHeight w:val="848"/>
        </w:trPr>
        <w:tc>
          <w:tcPr>
            <w:tcW w:w="1169" w:type="dxa"/>
            <w:tcBorders>
              <w:top w:val="single" w:sz="4" w:space="0" w:color="auto"/>
              <w:left w:val="single" w:sz="4" w:space="0" w:color="auto"/>
              <w:bottom w:val="single" w:sz="4" w:space="0" w:color="auto"/>
              <w:right w:val="single" w:sz="4" w:space="0" w:color="auto"/>
            </w:tcBorders>
            <w:hideMark/>
          </w:tcPr>
          <w:p w14:paraId="792A3F51" w14:textId="77777777" w:rsidR="00E96003" w:rsidRPr="00990260" w:rsidRDefault="00E96003" w:rsidP="00263717">
            <w:pPr>
              <w:tabs>
                <w:tab w:val="center" w:pos="4252"/>
                <w:tab w:val="right" w:pos="8504"/>
              </w:tabs>
              <w:spacing w:line="360" w:lineRule="auto"/>
            </w:pPr>
            <w:r w:rsidRPr="00990260">
              <w:t>1</w:t>
            </w:r>
          </w:p>
        </w:tc>
        <w:tc>
          <w:tcPr>
            <w:tcW w:w="2801" w:type="dxa"/>
            <w:tcBorders>
              <w:top w:val="single" w:sz="4" w:space="0" w:color="auto"/>
              <w:left w:val="single" w:sz="4" w:space="0" w:color="auto"/>
              <w:bottom w:val="single" w:sz="4" w:space="0" w:color="auto"/>
              <w:right w:val="single" w:sz="4" w:space="0" w:color="auto"/>
            </w:tcBorders>
            <w:hideMark/>
          </w:tcPr>
          <w:p w14:paraId="64CC0521" w14:textId="77777777" w:rsidR="00E96003" w:rsidRDefault="00E96003" w:rsidP="00263717">
            <w:pPr>
              <w:tabs>
                <w:tab w:val="center" w:pos="4252"/>
                <w:tab w:val="right" w:pos="8504"/>
              </w:tabs>
              <w:spacing w:line="360" w:lineRule="auto"/>
            </w:pPr>
            <w:r>
              <w:t>Remoção de pacientes para cidade de Dourados/MS</w:t>
            </w:r>
          </w:p>
          <w:p w14:paraId="01EDA2D3" w14:textId="77777777" w:rsidR="00E96003" w:rsidRPr="00990260" w:rsidRDefault="00E96003" w:rsidP="00263717">
            <w:pPr>
              <w:tabs>
                <w:tab w:val="center" w:pos="4252"/>
                <w:tab w:val="right" w:pos="8504"/>
              </w:tabs>
              <w:spacing w:line="360" w:lineRule="auto"/>
            </w:pPr>
          </w:p>
        </w:tc>
        <w:tc>
          <w:tcPr>
            <w:tcW w:w="1559" w:type="dxa"/>
            <w:tcBorders>
              <w:top w:val="single" w:sz="4" w:space="0" w:color="auto"/>
              <w:left w:val="single" w:sz="4" w:space="0" w:color="auto"/>
              <w:bottom w:val="single" w:sz="4" w:space="0" w:color="auto"/>
              <w:right w:val="single" w:sz="4" w:space="0" w:color="auto"/>
            </w:tcBorders>
            <w:hideMark/>
          </w:tcPr>
          <w:p w14:paraId="148C3858" w14:textId="77777777" w:rsidR="00E96003" w:rsidRPr="00990260" w:rsidRDefault="00E96003" w:rsidP="00263717">
            <w:pPr>
              <w:jc w:val="center"/>
            </w:pPr>
            <w:r>
              <w:t>Por transferência</w:t>
            </w:r>
          </w:p>
        </w:tc>
        <w:tc>
          <w:tcPr>
            <w:tcW w:w="993" w:type="dxa"/>
            <w:tcBorders>
              <w:top w:val="single" w:sz="4" w:space="0" w:color="auto"/>
              <w:left w:val="single" w:sz="4" w:space="0" w:color="auto"/>
              <w:bottom w:val="single" w:sz="4" w:space="0" w:color="auto"/>
              <w:right w:val="single" w:sz="4" w:space="0" w:color="auto"/>
            </w:tcBorders>
            <w:hideMark/>
          </w:tcPr>
          <w:p w14:paraId="625A4A95" w14:textId="77777777" w:rsidR="00E96003" w:rsidRPr="00990260" w:rsidRDefault="00E96003" w:rsidP="00263717">
            <w:pPr>
              <w:tabs>
                <w:tab w:val="center" w:pos="4252"/>
                <w:tab w:val="right" w:pos="8504"/>
              </w:tabs>
              <w:spacing w:line="360" w:lineRule="auto"/>
              <w:jc w:val="center"/>
            </w:pPr>
            <w:r w:rsidRPr="00990260">
              <w:t xml:space="preserve">ATÉ </w:t>
            </w:r>
            <w:r>
              <w:t>26</w:t>
            </w:r>
          </w:p>
        </w:tc>
        <w:tc>
          <w:tcPr>
            <w:tcW w:w="2091" w:type="dxa"/>
            <w:tcBorders>
              <w:top w:val="single" w:sz="4" w:space="0" w:color="auto"/>
              <w:left w:val="single" w:sz="4" w:space="0" w:color="auto"/>
              <w:bottom w:val="single" w:sz="4" w:space="0" w:color="auto"/>
              <w:right w:val="single" w:sz="4" w:space="0" w:color="auto"/>
            </w:tcBorders>
            <w:hideMark/>
          </w:tcPr>
          <w:p w14:paraId="3CEC12F7" w14:textId="77777777" w:rsidR="00E96003" w:rsidRPr="00990260" w:rsidRDefault="00E96003" w:rsidP="00263717">
            <w:r w:rsidRPr="00990260">
              <w:t xml:space="preserve">R$ </w:t>
            </w:r>
            <w:r>
              <w:t>700,00</w:t>
            </w:r>
          </w:p>
        </w:tc>
      </w:tr>
      <w:tr w:rsidR="00E96003" w:rsidRPr="00990260" w14:paraId="20AE09AD" w14:textId="77777777" w:rsidTr="00263717">
        <w:trPr>
          <w:trHeight w:val="848"/>
        </w:trPr>
        <w:tc>
          <w:tcPr>
            <w:tcW w:w="1169" w:type="dxa"/>
            <w:tcBorders>
              <w:top w:val="single" w:sz="4" w:space="0" w:color="auto"/>
              <w:left w:val="single" w:sz="4" w:space="0" w:color="auto"/>
              <w:bottom w:val="single" w:sz="4" w:space="0" w:color="auto"/>
              <w:right w:val="single" w:sz="4" w:space="0" w:color="auto"/>
            </w:tcBorders>
          </w:tcPr>
          <w:p w14:paraId="6FFFBA37" w14:textId="77777777" w:rsidR="00E96003" w:rsidRPr="00990260" w:rsidRDefault="00E96003" w:rsidP="00263717">
            <w:pPr>
              <w:tabs>
                <w:tab w:val="center" w:pos="4252"/>
                <w:tab w:val="right" w:pos="8504"/>
              </w:tabs>
              <w:spacing w:line="360" w:lineRule="auto"/>
            </w:pPr>
            <w:r>
              <w:t>2</w:t>
            </w:r>
          </w:p>
        </w:tc>
        <w:tc>
          <w:tcPr>
            <w:tcW w:w="2801" w:type="dxa"/>
            <w:tcBorders>
              <w:top w:val="single" w:sz="4" w:space="0" w:color="auto"/>
              <w:left w:val="single" w:sz="4" w:space="0" w:color="auto"/>
              <w:bottom w:val="single" w:sz="4" w:space="0" w:color="auto"/>
              <w:right w:val="single" w:sz="4" w:space="0" w:color="auto"/>
            </w:tcBorders>
          </w:tcPr>
          <w:p w14:paraId="4097D38E" w14:textId="77777777" w:rsidR="00E96003" w:rsidRPr="00990260" w:rsidRDefault="00E96003" w:rsidP="00263717">
            <w:pPr>
              <w:tabs>
                <w:tab w:val="center" w:pos="4252"/>
                <w:tab w:val="right" w:pos="8504"/>
              </w:tabs>
              <w:spacing w:line="360" w:lineRule="auto"/>
            </w:pPr>
            <w:r>
              <w:t>Remoção de pacientes para cidade de Campo Grande/MS</w:t>
            </w:r>
          </w:p>
        </w:tc>
        <w:tc>
          <w:tcPr>
            <w:tcW w:w="1559" w:type="dxa"/>
            <w:tcBorders>
              <w:top w:val="single" w:sz="4" w:space="0" w:color="auto"/>
              <w:left w:val="single" w:sz="4" w:space="0" w:color="auto"/>
              <w:bottom w:val="single" w:sz="4" w:space="0" w:color="auto"/>
              <w:right w:val="single" w:sz="4" w:space="0" w:color="auto"/>
            </w:tcBorders>
          </w:tcPr>
          <w:p w14:paraId="1B9BC6EE" w14:textId="77777777" w:rsidR="00E96003" w:rsidRDefault="00E96003" w:rsidP="00263717">
            <w:pPr>
              <w:jc w:val="center"/>
            </w:pPr>
            <w:r>
              <w:t>Por transferência</w:t>
            </w:r>
          </w:p>
        </w:tc>
        <w:tc>
          <w:tcPr>
            <w:tcW w:w="993" w:type="dxa"/>
            <w:tcBorders>
              <w:top w:val="single" w:sz="4" w:space="0" w:color="auto"/>
              <w:left w:val="single" w:sz="4" w:space="0" w:color="auto"/>
              <w:bottom w:val="single" w:sz="4" w:space="0" w:color="auto"/>
              <w:right w:val="single" w:sz="4" w:space="0" w:color="auto"/>
            </w:tcBorders>
          </w:tcPr>
          <w:p w14:paraId="422B51DB" w14:textId="77777777" w:rsidR="00E96003" w:rsidRPr="00990260" w:rsidRDefault="00E96003" w:rsidP="00263717">
            <w:pPr>
              <w:tabs>
                <w:tab w:val="center" w:pos="4252"/>
                <w:tab w:val="right" w:pos="8504"/>
              </w:tabs>
              <w:spacing w:line="360" w:lineRule="auto"/>
              <w:jc w:val="center"/>
            </w:pPr>
            <w:r w:rsidRPr="00990260">
              <w:t xml:space="preserve">ATÉ </w:t>
            </w:r>
            <w:r>
              <w:t>26</w:t>
            </w:r>
          </w:p>
        </w:tc>
        <w:tc>
          <w:tcPr>
            <w:tcW w:w="2091" w:type="dxa"/>
            <w:tcBorders>
              <w:top w:val="single" w:sz="4" w:space="0" w:color="auto"/>
              <w:left w:val="single" w:sz="4" w:space="0" w:color="auto"/>
              <w:bottom w:val="single" w:sz="4" w:space="0" w:color="auto"/>
              <w:right w:val="single" w:sz="4" w:space="0" w:color="auto"/>
            </w:tcBorders>
          </w:tcPr>
          <w:p w14:paraId="12F01DA5" w14:textId="77777777" w:rsidR="00E96003" w:rsidRPr="00990260" w:rsidRDefault="00E96003" w:rsidP="00263717">
            <w:r w:rsidRPr="00990260">
              <w:t xml:space="preserve">R$ </w:t>
            </w:r>
            <w:r>
              <w:t>850,00</w:t>
            </w:r>
          </w:p>
        </w:tc>
      </w:tr>
      <w:tr w:rsidR="00E96003" w:rsidRPr="00990260" w14:paraId="0E72F078" w14:textId="77777777" w:rsidTr="00263717">
        <w:trPr>
          <w:trHeight w:val="848"/>
        </w:trPr>
        <w:tc>
          <w:tcPr>
            <w:tcW w:w="1169" w:type="dxa"/>
            <w:tcBorders>
              <w:top w:val="single" w:sz="4" w:space="0" w:color="auto"/>
              <w:left w:val="single" w:sz="4" w:space="0" w:color="auto"/>
              <w:bottom w:val="single" w:sz="4" w:space="0" w:color="auto"/>
              <w:right w:val="single" w:sz="4" w:space="0" w:color="auto"/>
            </w:tcBorders>
          </w:tcPr>
          <w:p w14:paraId="4FB5F74E" w14:textId="77777777" w:rsidR="00E96003" w:rsidRDefault="00E96003" w:rsidP="00263717">
            <w:pPr>
              <w:tabs>
                <w:tab w:val="center" w:pos="4252"/>
                <w:tab w:val="right" w:pos="8504"/>
              </w:tabs>
              <w:spacing w:line="360" w:lineRule="auto"/>
            </w:pPr>
            <w:r>
              <w:t>3</w:t>
            </w:r>
          </w:p>
        </w:tc>
        <w:tc>
          <w:tcPr>
            <w:tcW w:w="2801" w:type="dxa"/>
            <w:tcBorders>
              <w:top w:val="single" w:sz="4" w:space="0" w:color="auto"/>
              <w:left w:val="single" w:sz="4" w:space="0" w:color="auto"/>
              <w:bottom w:val="single" w:sz="4" w:space="0" w:color="auto"/>
              <w:right w:val="single" w:sz="4" w:space="0" w:color="auto"/>
            </w:tcBorders>
          </w:tcPr>
          <w:p w14:paraId="12DD53CA" w14:textId="77777777" w:rsidR="00E96003" w:rsidRDefault="00E96003" w:rsidP="00263717">
            <w:pPr>
              <w:tabs>
                <w:tab w:val="center" w:pos="4252"/>
                <w:tab w:val="right" w:pos="8504"/>
              </w:tabs>
              <w:spacing w:line="360" w:lineRule="auto"/>
            </w:pPr>
            <w:r>
              <w:t>Plantão Remoção de pacientes</w:t>
            </w:r>
          </w:p>
        </w:tc>
        <w:tc>
          <w:tcPr>
            <w:tcW w:w="1559" w:type="dxa"/>
            <w:tcBorders>
              <w:top w:val="single" w:sz="4" w:space="0" w:color="auto"/>
              <w:left w:val="single" w:sz="4" w:space="0" w:color="auto"/>
              <w:bottom w:val="single" w:sz="4" w:space="0" w:color="auto"/>
              <w:right w:val="single" w:sz="4" w:space="0" w:color="auto"/>
            </w:tcBorders>
          </w:tcPr>
          <w:p w14:paraId="4FE427CD" w14:textId="77777777" w:rsidR="00E96003" w:rsidRDefault="00E96003" w:rsidP="00263717">
            <w:pPr>
              <w:jc w:val="center"/>
            </w:pPr>
            <w:r>
              <w:t>Sobreaviso – 24 horas</w:t>
            </w:r>
          </w:p>
        </w:tc>
        <w:tc>
          <w:tcPr>
            <w:tcW w:w="993" w:type="dxa"/>
            <w:tcBorders>
              <w:top w:val="single" w:sz="4" w:space="0" w:color="auto"/>
              <w:left w:val="single" w:sz="4" w:space="0" w:color="auto"/>
              <w:bottom w:val="single" w:sz="4" w:space="0" w:color="auto"/>
              <w:right w:val="single" w:sz="4" w:space="0" w:color="auto"/>
            </w:tcBorders>
          </w:tcPr>
          <w:p w14:paraId="7ED7BEE2" w14:textId="77777777" w:rsidR="00E96003" w:rsidRPr="00990260" w:rsidRDefault="00E96003" w:rsidP="00263717">
            <w:pPr>
              <w:tabs>
                <w:tab w:val="center" w:pos="4252"/>
                <w:tab w:val="right" w:pos="8504"/>
              </w:tabs>
              <w:spacing w:line="360" w:lineRule="auto"/>
              <w:jc w:val="center"/>
            </w:pPr>
            <w:r>
              <w:t>ATÉ 26</w:t>
            </w:r>
          </w:p>
        </w:tc>
        <w:tc>
          <w:tcPr>
            <w:tcW w:w="2091" w:type="dxa"/>
            <w:tcBorders>
              <w:top w:val="single" w:sz="4" w:space="0" w:color="auto"/>
              <w:left w:val="single" w:sz="4" w:space="0" w:color="auto"/>
              <w:bottom w:val="single" w:sz="4" w:space="0" w:color="auto"/>
              <w:right w:val="single" w:sz="4" w:space="0" w:color="auto"/>
            </w:tcBorders>
          </w:tcPr>
          <w:p w14:paraId="35C2D505" w14:textId="77777777" w:rsidR="00E96003" w:rsidRPr="00990260" w:rsidRDefault="00E96003" w:rsidP="00263717">
            <w:r>
              <w:t>R$ 400,00</w:t>
            </w:r>
          </w:p>
        </w:tc>
      </w:tr>
    </w:tbl>
    <w:p w14:paraId="5B763C9C" w14:textId="77777777" w:rsidR="006F267E" w:rsidRPr="00322C07" w:rsidRDefault="006F267E" w:rsidP="006F267E">
      <w:pPr>
        <w:ind w:left="481"/>
        <w:jc w:val="both"/>
        <w:rPr>
          <w:rFonts w:ascii="Times New Roman" w:hAnsi="Times New Roman" w:cs="Times New Roman"/>
          <w:b/>
          <w:bCs/>
          <w:sz w:val="24"/>
          <w:szCs w:val="24"/>
        </w:rPr>
      </w:pPr>
    </w:p>
    <w:p w14:paraId="397359D1" w14:textId="77777777" w:rsidR="00B17C8C" w:rsidRPr="00322C07" w:rsidRDefault="00B17C8C" w:rsidP="006F267E">
      <w:pPr>
        <w:ind w:left="481"/>
        <w:jc w:val="both"/>
        <w:rPr>
          <w:rFonts w:ascii="Times New Roman" w:hAnsi="Times New Roman" w:cs="Times New Roman"/>
          <w:b/>
          <w:bCs/>
          <w:sz w:val="24"/>
          <w:szCs w:val="24"/>
        </w:rPr>
      </w:pPr>
    </w:p>
    <w:p w14:paraId="35284201" w14:textId="77777777" w:rsidR="006F267E" w:rsidRPr="003169E0" w:rsidRDefault="006F267E" w:rsidP="006F267E">
      <w:pPr>
        <w:jc w:val="both"/>
        <w:rPr>
          <w:rFonts w:ascii="Times New Roman" w:hAnsi="Times New Roman" w:cs="Times New Roman"/>
          <w:b/>
          <w:sz w:val="24"/>
          <w:szCs w:val="24"/>
        </w:rPr>
      </w:pPr>
    </w:p>
    <w:p w14:paraId="6478EC30" w14:textId="77777777" w:rsidR="006F267E" w:rsidRPr="003169E0" w:rsidRDefault="006F267E" w:rsidP="006F267E">
      <w:pPr>
        <w:pStyle w:val="Corpodetexto"/>
        <w:spacing w:after="60"/>
        <w:jc w:val="right"/>
        <w:rPr>
          <w:color w:val="auto"/>
        </w:rPr>
      </w:pPr>
    </w:p>
    <w:p w14:paraId="0E09E6C0" w14:textId="03F1F761" w:rsidR="006F267E" w:rsidRPr="003169E0" w:rsidRDefault="006F267E" w:rsidP="006F267E">
      <w:pPr>
        <w:pStyle w:val="Corpodetexto"/>
        <w:spacing w:after="60"/>
        <w:jc w:val="right"/>
        <w:rPr>
          <w:color w:val="auto"/>
        </w:rPr>
      </w:pPr>
      <w:r w:rsidRPr="003169E0">
        <w:rPr>
          <w:color w:val="auto"/>
        </w:rPr>
        <w:t>Nova Andradina/MS</w:t>
      </w:r>
      <w:r w:rsidRPr="006434FA">
        <w:rPr>
          <w:color w:val="auto"/>
        </w:rPr>
        <w:t xml:space="preserve">, </w:t>
      </w:r>
      <w:r w:rsidR="006434FA" w:rsidRPr="006434FA">
        <w:rPr>
          <w:color w:val="auto"/>
        </w:rPr>
        <w:t>0</w:t>
      </w:r>
      <w:r w:rsidR="00EF4802">
        <w:rPr>
          <w:color w:val="auto"/>
        </w:rPr>
        <w:t>9</w:t>
      </w:r>
      <w:r w:rsidR="000A7005" w:rsidRPr="006434FA">
        <w:rPr>
          <w:color w:val="auto"/>
        </w:rPr>
        <w:t xml:space="preserve"> de </w:t>
      </w:r>
      <w:r w:rsidR="00EF4802">
        <w:rPr>
          <w:color w:val="auto"/>
        </w:rPr>
        <w:t>agosto</w:t>
      </w:r>
      <w:r w:rsidR="00852F95" w:rsidRPr="006434FA">
        <w:rPr>
          <w:color w:val="auto"/>
        </w:rPr>
        <w:t xml:space="preserve"> de 20</w:t>
      </w:r>
      <w:r w:rsidR="00B701A8" w:rsidRPr="006434FA">
        <w:rPr>
          <w:color w:val="auto"/>
        </w:rPr>
        <w:t>2</w:t>
      </w:r>
      <w:r w:rsidR="006434FA" w:rsidRPr="006434FA">
        <w:rPr>
          <w:color w:val="auto"/>
        </w:rPr>
        <w:t>3</w:t>
      </w:r>
      <w:r w:rsidRPr="003169E0">
        <w:rPr>
          <w:color w:val="auto"/>
        </w:rPr>
        <w:t>.</w:t>
      </w:r>
    </w:p>
    <w:p w14:paraId="2CE60A26" w14:textId="77777777" w:rsidR="006F267E" w:rsidRPr="003169E0" w:rsidRDefault="006F267E" w:rsidP="006F267E">
      <w:pPr>
        <w:pStyle w:val="Corpodetexto"/>
        <w:spacing w:after="60"/>
        <w:jc w:val="right"/>
        <w:rPr>
          <w:color w:val="auto"/>
        </w:rPr>
      </w:pPr>
    </w:p>
    <w:p w14:paraId="102028B4" w14:textId="77777777" w:rsidR="006F267E" w:rsidRDefault="006F267E" w:rsidP="006F267E">
      <w:pPr>
        <w:pStyle w:val="Corpodetexto"/>
        <w:spacing w:after="60"/>
        <w:jc w:val="right"/>
        <w:rPr>
          <w:color w:val="auto"/>
        </w:rPr>
      </w:pPr>
    </w:p>
    <w:p w14:paraId="3CC62D26" w14:textId="77777777" w:rsidR="00B17C8C" w:rsidRDefault="00B17C8C" w:rsidP="006F267E">
      <w:pPr>
        <w:pStyle w:val="Corpodetexto"/>
        <w:spacing w:after="60"/>
        <w:jc w:val="right"/>
        <w:rPr>
          <w:color w:val="auto"/>
        </w:rPr>
      </w:pPr>
    </w:p>
    <w:p w14:paraId="3632CD4A" w14:textId="55FA5856" w:rsidR="00976CB4" w:rsidRDefault="00976CB4" w:rsidP="00F5738B">
      <w:pPr>
        <w:pStyle w:val="Corpodetexto"/>
        <w:spacing w:after="60"/>
        <w:rPr>
          <w:color w:val="auto"/>
        </w:rPr>
      </w:pPr>
    </w:p>
    <w:p w14:paraId="001BCDE3" w14:textId="2E2484A6" w:rsidR="00976CB4" w:rsidRDefault="00976CB4" w:rsidP="00F5738B">
      <w:pPr>
        <w:pStyle w:val="Corpodetexto"/>
        <w:spacing w:after="60"/>
        <w:rPr>
          <w:color w:val="auto"/>
        </w:rPr>
      </w:pPr>
    </w:p>
    <w:p w14:paraId="4A01B350" w14:textId="3E48EA31" w:rsidR="00E96003" w:rsidRDefault="00E96003" w:rsidP="00F5738B">
      <w:pPr>
        <w:pStyle w:val="Corpodetexto"/>
        <w:spacing w:after="60"/>
        <w:rPr>
          <w:color w:val="auto"/>
        </w:rPr>
      </w:pPr>
    </w:p>
    <w:p w14:paraId="0E4D2362" w14:textId="628361CD" w:rsidR="00E96003" w:rsidRDefault="00E96003" w:rsidP="00F5738B">
      <w:pPr>
        <w:pStyle w:val="Corpodetexto"/>
        <w:spacing w:after="60"/>
        <w:rPr>
          <w:color w:val="auto"/>
        </w:rPr>
      </w:pPr>
    </w:p>
    <w:p w14:paraId="654BE484" w14:textId="4EEB718C" w:rsidR="00E96003" w:rsidRDefault="00E96003" w:rsidP="00F5738B">
      <w:pPr>
        <w:pStyle w:val="Corpodetexto"/>
        <w:spacing w:after="60"/>
        <w:rPr>
          <w:color w:val="auto"/>
        </w:rPr>
      </w:pPr>
    </w:p>
    <w:p w14:paraId="396FD483" w14:textId="77777777" w:rsidR="00E96003" w:rsidRDefault="00E96003" w:rsidP="00F5738B">
      <w:pPr>
        <w:pStyle w:val="Corpodetexto"/>
        <w:spacing w:after="60"/>
        <w:rPr>
          <w:color w:val="auto"/>
        </w:rPr>
      </w:pPr>
    </w:p>
    <w:p w14:paraId="001F4205" w14:textId="77777777" w:rsidR="00B17C8C" w:rsidRDefault="00B17C8C" w:rsidP="006F267E">
      <w:pPr>
        <w:pStyle w:val="Corpodetexto"/>
        <w:spacing w:after="60"/>
        <w:jc w:val="right"/>
        <w:rPr>
          <w:color w:val="auto"/>
        </w:rPr>
      </w:pPr>
      <w:bookmarkStart w:id="1" w:name="_Hlk126850638"/>
    </w:p>
    <w:p w14:paraId="4A347289" w14:textId="51C685E4"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96003">
        <w:rPr>
          <w:rFonts w:ascii="Times New Roman" w:hAnsi="Times New Roman" w:cs="Times New Roman"/>
          <w:b/>
          <w:bCs/>
          <w:sz w:val="24"/>
          <w:szCs w:val="24"/>
        </w:rPr>
        <w:t>7</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591ADEDE"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76E4BE7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6CCB6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28C504EB" w14:textId="2950851F"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Fundação Serviços de Saúde de Nova Andradina – FUNSAU </w:t>
      </w:r>
      <w:r w:rsidR="00F5738B">
        <w:rPr>
          <w:rFonts w:ascii="Times New Roman" w:hAnsi="Times New Roman" w:cs="Times New Roman"/>
          <w:sz w:val="24"/>
          <w:szCs w:val="24"/>
        </w:rPr>
        <w:t>–</w:t>
      </w:r>
      <w:r w:rsidRPr="003169E0">
        <w:rPr>
          <w:rFonts w:ascii="Times New Roman" w:hAnsi="Times New Roman" w:cs="Times New Roman"/>
          <w:sz w:val="24"/>
          <w:szCs w:val="24"/>
        </w:rPr>
        <w:t xml:space="preserve"> NA</w:t>
      </w:r>
      <w:r w:rsidR="00F5738B">
        <w:rPr>
          <w:rFonts w:ascii="Times New Roman" w:hAnsi="Times New Roman" w:cs="Times New Roman"/>
          <w:sz w:val="24"/>
          <w:szCs w:val="24"/>
        </w:rPr>
        <w:t>.</w:t>
      </w:r>
    </w:p>
    <w:p w14:paraId="295A699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908A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0B609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F866AD5" w14:textId="5A04D41D"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___________________________________________,estabelecida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D0128E">
        <w:rPr>
          <w:rFonts w:ascii="Times New Roman" w:hAnsi="Times New Roman" w:cs="Times New Roman"/>
          <w:sz w:val="24"/>
          <w:szCs w:val="24"/>
        </w:rPr>
        <w:t>6</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000B0333">
        <w:rPr>
          <w:rFonts w:ascii="Times New Roman" w:hAnsi="Times New Roman" w:cs="Times New Roman"/>
          <w:sz w:val="24"/>
          <w:szCs w:val="24"/>
        </w:rPr>
        <w:t xml:space="preserve"> </w:t>
      </w:r>
      <w:r w:rsidR="00E96003">
        <w:rPr>
          <w:rFonts w:ascii="Times New Roman" w:hAnsi="Times New Roman" w:cs="Times New Roman"/>
          <w:sz w:val="24"/>
          <w:szCs w:val="24"/>
        </w:rPr>
        <w:t>REMOÇÃO DE PACIENTES</w:t>
      </w:r>
      <w:r w:rsidR="00DB3CA7" w:rsidRPr="003169E0">
        <w:rPr>
          <w:rFonts w:ascii="Times New Roman" w:hAnsi="Times New Roman" w:cs="Times New Roman"/>
          <w:sz w:val="24"/>
          <w:szCs w:val="24"/>
        </w:rPr>
        <w:t>.</w:t>
      </w:r>
    </w:p>
    <w:p w14:paraId="12BD5AA1"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54A7FAD"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1610B14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6D57FF" w14:textId="0CEBAB1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12D580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AB635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10F6A8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76C06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31BFA621"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0551136"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A821A8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6C41C6E6" w14:textId="77777777" w:rsidR="00B701A8" w:rsidRDefault="00B701A8" w:rsidP="005D21BD">
      <w:pPr>
        <w:adjustRightInd w:val="0"/>
        <w:spacing w:line="320" w:lineRule="exact"/>
        <w:jc w:val="center"/>
        <w:rPr>
          <w:rFonts w:ascii="Times New Roman" w:hAnsi="Times New Roman" w:cs="Times New Roman"/>
          <w:b/>
          <w:bCs/>
          <w:sz w:val="24"/>
          <w:szCs w:val="24"/>
        </w:rPr>
      </w:pPr>
    </w:p>
    <w:p w14:paraId="32785593" w14:textId="77777777" w:rsidR="00B701A8" w:rsidRPr="003169E0" w:rsidRDefault="00B701A8" w:rsidP="005D21BD">
      <w:pPr>
        <w:adjustRightInd w:val="0"/>
        <w:spacing w:line="320" w:lineRule="exact"/>
        <w:jc w:val="center"/>
        <w:rPr>
          <w:rFonts w:ascii="Times New Roman" w:hAnsi="Times New Roman" w:cs="Times New Roman"/>
          <w:b/>
          <w:bCs/>
          <w:sz w:val="24"/>
          <w:szCs w:val="24"/>
        </w:rPr>
      </w:pPr>
    </w:p>
    <w:p w14:paraId="4D77B128" w14:textId="6A2E5A5C"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96003">
        <w:rPr>
          <w:rFonts w:ascii="Times New Roman" w:hAnsi="Times New Roman" w:cs="Times New Roman"/>
          <w:b/>
          <w:bCs/>
          <w:sz w:val="24"/>
          <w:szCs w:val="24"/>
        </w:rPr>
        <w:t>7</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03D433B0"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7ECF86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A67089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DC1052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0F0B9C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E151CF5" w14:textId="29F9E16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E96003">
        <w:rPr>
          <w:rFonts w:ascii="Times New Roman" w:hAnsi="Times New Roman" w:cs="Times New Roman"/>
          <w:sz w:val="24"/>
          <w:szCs w:val="24"/>
        </w:rPr>
        <w:t>7</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B04A5E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5DE3B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F5B7EE" w14:textId="756929E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w:t>
      </w:r>
      <w:proofErr w:type="spellStart"/>
      <w:r w:rsidR="00F23B1B" w:rsidRPr="003169E0">
        <w:rPr>
          <w:rFonts w:ascii="Times New Roman" w:hAnsi="Times New Roman" w:cs="Times New Roman"/>
          <w:sz w:val="24"/>
          <w:szCs w:val="24"/>
        </w:rPr>
        <w:t>de</w:t>
      </w:r>
      <w:proofErr w:type="spellEnd"/>
      <w:r w:rsidR="00F23B1B"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559DCD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1EBF42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4016F9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6234A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2DDA0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4B6BFA1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65AA6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481DA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CA61B0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B68D94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654A6C" w14:textId="67F1AB62"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96003">
        <w:rPr>
          <w:rFonts w:ascii="Times New Roman" w:hAnsi="Times New Roman" w:cs="Times New Roman"/>
          <w:b/>
          <w:bCs/>
          <w:sz w:val="24"/>
          <w:szCs w:val="24"/>
        </w:rPr>
        <w:t>7</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68E4D6D7"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2E12EC7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7077751" w14:textId="5401246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w:t>
      </w:r>
      <w:r w:rsidR="00F5738B">
        <w:rPr>
          <w:rFonts w:ascii="Times New Roman" w:hAnsi="Times New Roman" w:cs="Times New Roman"/>
          <w:sz w:val="24"/>
          <w:szCs w:val="24"/>
        </w:rPr>
        <w:t xml:space="preserve"> </w:t>
      </w:r>
      <w:r w:rsidRPr="003169E0">
        <w:rPr>
          <w:rFonts w:ascii="Times New Roman" w:hAnsi="Times New Roman" w:cs="Times New Roman"/>
          <w:sz w:val="24"/>
          <w:szCs w:val="24"/>
        </w:rPr>
        <w:t>(dezoito) anos em trabalho noturno, perigoso ou insalubre e menor de 16</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(dezesseis) anos em qualquer trabalho, salvo na condição de aprendiz, a partir de 14</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(quatorze) anos.</w:t>
      </w:r>
    </w:p>
    <w:p w14:paraId="6479143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09B89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53FAF8D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E29C365" w14:textId="7AF21F3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0339F1B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0FB45F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2B7B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DCAF5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4B3A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718F9B7" w14:textId="77777777" w:rsidR="00185F37" w:rsidRDefault="00185F37" w:rsidP="008701C2">
      <w:pPr>
        <w:adjustRightInd w:val="0"/>
        <w:spacing w:line="320" w:lineRule="exact"/>
        <w:jc w:val="both"/>
        <w:rPr>
          <w:rFonts w:ascii="Times New Roman" w:hAnsi="Times New Roman" w:cs="Times New Roman"/>
          <w:sz w:val="24"/>
          <w:szCs w:val="24"/>
        </w:rPr>
      </w:pPr>
    </w:p>
    <w:p w14:paraId="7430BCF7" w14:textId="77777777" w:rsidR="00FC3CB8" w:rsidRDefault="00FC3CB8" w:rsidP="002B4390">
      <w:pPr>
        <w:adjustRightInd w:val="0"/>
        <w:spacing w:line="320" w:lineRule="exact"/>
        <w:jc w:val="center"/>
        <w:rPr>
          <w:rFonts w:ascii="Arial" w:hAnsi="Arial" w:cs="Arial"/>
          <w:b/>
          <w:bCs/>
        </w:rPr>
      </w:pPr>
    </w:p>
    <w:p w14:paraId="0CCE479F" w14:textId="77777777" w:rsidR="00FC3CB8" w:rsidRDefault="00FC3CB8" w:rsidP="002B4390">
      <w:pPr>
        <w:adjustRightInd w:val="0"/>
        <w:spacing w:line="320" w:lineRule="exact"/>
        <w:jc w:val="center"/>
        <w:rPr>
          <w:rFonts w:ascii="Arial" w:hAnsi="Arial" w:cs="Arial"/>
          <w:b/>
          <w:bCs/>
        </w:rPr>
      </w:pPr>
    </w:p>
    <w:p w14:paraId="609E43D9" w14:textId="77777777" w:rsidR="00FC3CB8" w:rsidRDefault="00FC3CB8" w:rsidP="002B4390">
      <w:pPr>
        <w:adjustRightInd w:val="0"/>
        <w:spacing w:line="320" w:lineRule="exact"/>
        <w:jc w:val="center"/>
        <w:rPr>
          <w:rFonts w:ascii="Arial" w:hAnsi="Arial" w:cs="Arial"/>
          <w:b/>
          <w:bCs/>
        </w:rPr>
      </w:pPr>
    </w:p>
    <w:p w14:paraId="329DD8AA" w14:textId="77777777" w:rsidR="00FC3CB8" w:rsidRDefault="00FC3CB8" w:rsidP="002B4390">
      <w:pPr>
        <w:adjustRightInd w:val="0"/>
        <w:spacing w:line="320" w:lineRule="exact"/>
        <w:jc w:val="center"/>
        <w:rPr>
          <w:rFonts w:ascii="Arial" w:hAnsi="Arial" w:cs="Arial"/>
          <w:b/>
          <w:bCs/>
        </w:rPr>
      </w:pPr>
    </w:p>
    <w:p w14:paraId="6C8DBCC2" w14:textId="77777777" w:rsidR="00FC3CB8" w:rsidRDefault="00FC3CB8" w:rsidP="002B4390">
      <w:pPr>
        <w:adjustRightInd w:val="0"/>
        <w:spacing w:line="320" w:lineRule="exact"/>
        <w:jc w:val="center"/>
        <w:rPr>
          <w:rFonts w:ascii="Arial" w:hAnsi="Arial" w:cs="Arial"/>
          <w:b/>
          <w:bCs/>
        </w:rPr>
      </w:pPr>
    </w:p>
    <w:p w14:paraId="148F57DD" w14:textId="294473C6"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lastRenderedPageBreak/>
        <w:t>EDITAL DE CREDENCIAMENTO Nº 00</w:t>
      </w:r>
      <w:r w:rsidR="00E96003">
        <w:rPr>
          <w:rFonts w:ascii="Arial" w:hAnsi="Arial" w:cs="Arial"/>
          <w:b/>
          <w:bCs/>
        </w:rPr>
        <w:t>7</w:t>
      </w:r>
      <w:r w:rsidRPr="00227432">
        <w:rPr>
          <w:rFonts w:ascii="Arial" w:hAnsi="Arial" w:cs="Arial"/>
          <w:b/>
          <w:bCs/>
        </w:rPr>
        <w:t>/20</w:t>
      </w:r>
      <w:r w:rsidR="00B701A8">
        <w:rPr>
          <w:rFonts w:ascii="Arial" w:hAnsi="Arial" w:cs="Arial"/>
          <w:b/>
          <w:bCs/>
        </w:rPr>
        <w:t>2</w:t>
      </w:r>
      <w:r w:rsidR="00976CB4">
        <w:rPr>
          <w:rFonts w:ascii="Arial" w:hAnsi="Arial" w:cs="Arial"/>
          <w:b/>
          <w:bCs/>
        </w:rPr>
        <w:t>3</w:t>
      </w:r>
    </w:p>
    <w:p w14:paraId="5A2A76A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2A16B571"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443B828C" w14:textId="2DBB1581"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 xml:space="preserve">Pretendendo colaborar com o atendimento </w:t>
      </w:r>
      <w:proofErr w:type="spellStart"/>
      <w:r w:rsidRPr="00227432">
        <w:rPr>
          <w:rFonts w:ascii="Arial" w:hAnsi="Arial" w:cs="Arial"/>
        </w:rPr>
        <w:t>a</w:t>
      </w:r>
      <w:proofErr w:type="spellEnd"/>
      <w:r w:rsidRPr="00227432">
        <w:rPr>
          <w:rFonts w:ascii="Arial" w:hAnsi="Arial" w:cs="Arial"/>
        </w:rPr>
        <w:t xml:space="preserve"> população na prestação d</w:t>
      </w:r>
      <w:r w:rsidR="000459F0" w:rsidRPr="00227432">
        <w:rPr>
          <w:rFonts w:ascii="Arial" w:hAnsi="Arial" w:cs="Arial"/>
        </w:rPr>
        <w:t xml:space="preserve">e serviço na área </w:t>
      </w:r>
      <w:r w:rsidR="00E96003">
        <w:rPr>
          <w:rFonts w:ascii="Arial" w:hAnsi="Arial" w:cs="Arial"/>
        </w:rPr>
        <w:t>REMOÇÃO DE PACIENTES</w:t>
      </w:r>
      <w:r w:rsidR="000459F0" w:rsidRPr="00227432">
        <w:rPr>
          <w:rFonts w:ascii="Arial" w:hAnsi="Arial" w:cs="Arial"/>
        </w:rPr>
        <w:t>.</w:t>
      </w:r>
    </w:p>
    <w:p w14:paraId="3A0C0E2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7B889B9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42C6592F"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E582BD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27962FFF"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47BC0428" w14:textId="77777777" w:rsidR="00AC1607" w:rsidRDefault="00AC1607" w:rsidP="008701C2">
      <w:pPr>
        <w:adjustRightInd w:val="0"/>
        <w:spacing w:line="320" w:lineRule="exact"/>
        <w:jc w:val="both"/>
        <w:rPr>
          <w:rFonts w:ascii="Arial" w:hAnsi="Arial" w:cs="Arial"/>
        </w:rPr>
      </w:pPr>
    </w:p>
    <w:p w14:paraId="12F8470E" w14:textId="185A5822" w:rsidR="00185F37" w:rsidRPr="00227432" w:rsidRDefault="00185F37" w:rsidP="008701C2">
      <w:pPr>
        <w:adjustRightInd w:val="0"/>
        <w:spacing w:line="320" w:lineRule="exact"/>
        <w:jc w:val="both"/>
        <w:rPr>
          <w:rFonts w:ascii="Arial" w:hAnsi="Arial" w:cs="Arial"/>
        </w:rPr>
      </w:pPr>
      <w:r w:rsidRPr="00227432">
        <w:rPr>
          <w:rFonts w:ascii="Arial" w:hAnsi="Arial" w:cs="Arial"/>
        </w:rPr>
        <w:t xml:space="preserve">______________________, ___ de ________________ </w:t>
      </w:r>
      <w:proofErr w:type="spellStart"/>
      <w:r w:rsidRPr="00227432">
        <w:rPr>
          <w:rFonts w:ascii="Arial" w:hAnsi="Arial" w:cs="Arial"/>
        </w:rPr>
        <w:t>de</w:t>
      </w:r>
      <w:proofErr w:type="spellEnd"/>
      <w:r w:rsidRPr="00227432">
        <w:rPr>
          <w:rFonts w:ascii="Arial" w:hAnsi="Arial" w:cs="Arial"/>
        </w:rPr>
        <w:t xml:space="preserve"> 20</w:t>
      </w:r>
      <w:r w:rsidR="00B701A8">
        <w:rPr>
          <w:rFonts w:ascii="Arial" w:hAnsi="Arial" w:cs="Arial"/>
        </w:rPr>
        <w:t>2</w:t>
      </w:r>
      <w:r w:rsidR="00976CB4">
        <w:rPr>
          <w:rFonts w:ascii="Arial" w:hAnsi="Arial" w:cs="Arial"/>
        </w:rPr>
        <w:t>3</w:t>
      </w:r>
      <w:r w:rsidRPr="00227432">
        <w:rPr>
          <w:rFonts w:ascii="Arial" w:hAnsi="Arial" w:cs="Arial"/>
        </w:rPr>
        <w:t>.</w:t>
      </w:r>
    </w:p>
    <w:p w14:paraId="59CA935D" w14:textId="77777777" w:rsidR="00185F37" w:rsidRPr="00227432" w:rsidRDefault="00185F37" w:rsidP="008701C2">
      <w:pPr>
        <w:adjustRightInd w:val="0"/>
        <w:spacing w:line="320" w:lineRule="exact"/>
        <w:jc w:val="both"/>
        <w:rPr>
          <w:rFonts w:ascii="Arial" w:hAnsi="Arial" w:cs="Arial"/>
        </w:rPr>
      </w:pPr>
    </w:p>
    <w:p w14:paraId="4B84483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2CD3B310"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5089260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3885DE9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02B9628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Prazo de Validade da proposta: 12 (doze) meses</w:t>
      </w:r>
    </w:p>
    <w:p w14:paraId="1D06CCA9"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28E63887"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 do Banco, agência e Conta Corrente:</w:t>
      </w:r>
    </w:p>
    <w:p w14:paraId="23136850" w14:textId="6CFFEA59"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E96003">
        <w:rPr>
          <w:rFonts w:ascii="Times New Roman" w:hAnsi="Times New Roman" w:cs="Times New Roman"/>
          <w:b/>
          <w:bCs/>
          <w:sz w:val="24"/>
          <w:szCs w:val="24"/>
        </w:rPr>
        <w:t>7</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3A9593AA"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74EA8FE" w14:textId="77777777" w:rsidR="00746FC6" w:rsidRPr="003169E0" w:rsidRDefault="00746FC6" w:rsidP="00746FC6">
      <w:pPr>
        <w:spacing w:line="320" w:lineRule="exact"/>
        <w:jc w:val="center"/>
        <w:rPr>
          <w:rFonts w:ascii="Times New Roman" w:hAnsi="Times New Roman" w:cs="Times New Roman"/>
          <w:b/>
          <w:sz w:val="24"/>
          <w:szCs w:val="24"/>
        </w:rPr>
      </w:pPr>
    </w:p>
    <w:p w14:paraId="3FB5CFA5" w14:textId="77777777" w:rsidR="00746FC6" w:rsidRPr="003169E0" w:rsidRDefault="00746FC6" w:rsidP="00746FC6">
      <w:pPr>
        <w:spacing w:line="320" w:lineRule="exact"/>
        <w:jc w:val="center"/>
        <w:rPr>
          <w:rFonts w:ascii="Times New Roman" w:hAnsi="Times New Roman" w:cs="Times New Roman"/>
          <w:b/>
          <w:sz w:val="24"/>
          <w:szCs w:val="24"/>
        </w:rPr>
      </w:pPr>
    </w:p>
    <w:p w14:paraId="3CEBCFB3" w14:textId="03C054C8"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E96003">
        <w:rPr>
          <w:rFonts w:ascii="Times New Roman" w:hAnsi="Times New Roman" w:cs="Times New Roman"/>
          <w:sz w:val="24"/>
          <w:szCs w:val="24"/>
        </w:rPr>
        <w:t>7</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Processo </w:t>
      </w:r>
      <w:r w:rsidRPr="006434FA">
        <w:rPr>
          <w:rFonts w:ascii="Times New Roman" w:hAnsi="Times New Roman" w:cs="Times New Roman"/>
          <w:sz w:val="24"/>
          <w:szCs w:val="24"/>
        </w:rPr>
        <w:t xml:space="preserve">nº </w:t>
      </w:r>
      <w:r w:rsidR="00EF4802">
        <w:rPr>
          <w:rFonts w:ascii="Times New Roman" w:hAnsi="Times New Roman" w:cs="Times New Roman"/>
          <w:sz w:val="24"/>
          <w:szCs w:val="24"/>
        </w:rPr>
        <w:t>13</w:t>
      </w:r>
      <w:r w:rsidR="00E96003">
        <w:rPr>
          <w:rFonts w:ascii="Times New Roman" w:hAnsi="Times New Roman" w:cs="Times New Roman"/>
          <w:sz w:val="24"/>
          <w:szCs w:val="24"/>
        </w:rPr>
        <w:t>6</w:t>
      </w:r>
      <w:r w:rsidR="00AC1607" w:rsidRPr="006434FA">
        <w:rPr>
          <w:rFonts w:ascii="Times New Roman" w:hAnsi="Times New Roman" w:cs="Times New Roman"/>
          <w:sz w:val="24"/>
          <w:szCs w:val="24"/>
        </w:rPr>
        <w:t>/20</w:t>
      </w:r>
      <w:r w:rsidR="00B701A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Pr="003169E0">
        <w:rPr>
          <w:rFonts w:ascii="Times New Roman" w:hAnsi="Times New Roman" w:cs="Times New Roman"/>
          <w:sz w:val="24"/>
          <w:szCs w:val="24"/>
        </w:rPr>
        <w:t>.</w:t>
      </w:r>
    </w:p>
    <w:p w14:paraId="3D8BC8F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6A880E5"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7965A5A2"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4B902CE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7516F62D"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0CEF03E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48756998"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5B60BA4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8D7B36D" w14:textId="72086136"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760B30D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5CA21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AC1F516"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0DE42C7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bookmarkEnd w:id="1"/>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70A3" w14:textId="77777777" w:rsidR="000B66D5" w:rsidRDefault="000B66D5" w:rsidP="00961CA7">
      <w:pPr>
        <w:spacing w:after="0" w:line="240" w:lineRule="auto"/>
      </w:pPr>
      <w:r>
        <w:separator/>
      </w:r>
    </w:p>
  </w:endnote>
  <w:endnote w:type="continuationSeparator" w:id="0">
    <w:p w14:paraId="31B2CE2A" w14:textId="77777777" w:rsidR="000B66D5" w:rsidRDefault="000B66D5"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5F7" w14:textId="77777777" w:rsidR="000B66D5" w:rsidRDefault="000B66D5" w:rsidP="00961CA7">
      <w:pPr>
        <w:spacing w:after="0" w:line="240" w:lineRule="auto"/>
      </w:pPr>
      <w:r>
        <w:separator/>
      </w:r>
    </w:p>
  </w:footnote>
  <w:footnote w:type="continuationSeparator" w:id="0">
    <w:p w14:paraId="3C2626BC" w14:textId="77777777" w:rsidR="000B66D5" w:rsidRDefault="000B66D5" w:rsidP="00961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646F"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5514DBAF" wp14:editId="1C3C9E72">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5C97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50.25pt">
          <v:imagedata r:id="rId2" o:title=""/>
        </v:shape>
        <o:OLEObject Type="Embed" ProgID="CorelDRAW.Graphic.13" ShapeID="_x0000_i1025" DrawAspect="Content" ObjectID="_1753097037" r:id="rId3"/>
      </w:object>
    </w:r>
    <w:r w:rsidRPr="002463E5">
      <w:rPr>
        <w:noProof/>
        <w:sz w:val="18"/>
        <w:szCs w:val="18"/>
      </w:rPr>
      <w:drawing>
        <wp:inline distT="0" distB="0" distL="0" distR="0" wp14:anchorId="2FDA67E6" wp14:editId="68D09CEC">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783A23B" w14:textId="77777777" w:rsidR="00BC68BB" w:rsidRPr="002463E5" w:rsidRDefault="00BC68BB">
    <w:pPr>
      <w:pStyle w:val="Cabealho"/>
      <w:rPr>
        <w:sz w:val="18"/>
        <w:szCs w:val="18"/>
      </w:rPr>
    </w:pPr>
  </w:p>
  <w:p w14:paraId="0FF39C36" w14:textId="77777777" w:rsidR="00BC68BB" w:rsidRDefault="00BC6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pPr>
    </w:lvl>
  </w:abstractNum>
  <w:abstractNum w:abstractNumId="3" w15:restartNumberingAfterBreak="0">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149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720"/>
        </w:tabs>
      </w:pPr>
    </w:lvl>
  </w:abstractNum>
  <w:abstractNum w:abstractNumId="7" w15:restartNumberingAfterBreak="0">
    <w:nsid w:val="00000007"/>
    <w:multiLevelType w:val="singleLevel"/>
    <w:tmpl w:val="00000007"/>
    <w:name w:val="WW8Num7"/>
    <w:lvl w:ilvl="0">
      <w:start w:val="1"/>
      <w:numFmt w:val="lowerLetter"/>
      <w:lvlText w:val="%1)"/>
      <w:lvlJc w:val="left"/>
      <w:pPr>
        <w:tabs>
          <w:tab w:val="num" w:pos="720"/>
        </w:tabs>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15:restartNumberingAfterBreak="0">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15:restartNumberingAfterBreak="0">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15:restartNumberingAfterBreak="0">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15:restartNumberingAfterBreak="0">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15:restartNumberingAfterBreak="0">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00000012"/>
    <w:multiLevelType w:val="singleLevel"/>
    <w:tmpl w:val="00000012"/>
    <w:name w:val="WW8Num18"/>
    <w:lvl w:ilvl="0">
      <w:start w:val="1"/>
      <w:numFmt w:val="lowerLetter"/>
      <w:lvlText w:val="%1)"/>
      <w:lvlJc w:val="left"/>
      <w:pPr>
        <w:tabs>
          <w:tab w:val="num" w:pos="720"/>
        </w:tabs>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15:restartNumberingAfterBreak="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15:restartNumberingAfterBreak="0">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15:restartNumberingAfterBreak="0">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15:restartNumberingAfterBreak="0">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15:restartNumberingAfterBreak="0">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15:restartNumberingAfterBreak="0">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15:restartNumberingAfterBreak="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15:restartNumberingAfterBreak="0">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15:restartNumberingAfterBreak="0">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15:restartNumberingAfterBreak="0">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15:restartNumberingAfterBreak="0">
    <w:nsid w:val="4BCA5AE6"/>
    <w:multiLevelType w:val="multilevel"/>
    <w:tmpl w:val="F702968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1" w15:restartNumberingAfterBreak="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2" w15:restartNumberingAfterBreak="0">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5" w15:restartNumberingAfterBreak="0">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6" w15:restartNumberingAfterBreak="0">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7" w15:restartNumberingAfterBreak="0">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8" w15:restartNumberingAfterBreak="0">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66740238">
    <w:abstractNumId w:val="27"/>
  </w:num>
  <w:num w:numId="2" w16cid:durableId="25376520">
    <w:abstractNumId w:val="21"/>
  </w:num>
  <w:num w:numId="3" w16cid:durableId="1147624090">
    <w:abstractNumId w:val="30"/>
  </w:num>
  <w:num w:numId="4" w16cid:durableId="135266734">
    <w:abstractNumId w:val="47"/>
  </w:num>
  <w:num w:numId="5" w16cid:durableId="751778755">
    <w:abstractNumId w:val="22"/>
  </w:num>
  <w:num w:numId="6" w16cid:durableId="552736639">
    <w:abstractNumId w:val="31"/>
  </w:num>
  <w:num w:numId="7" w16cid:durableId="1157528180">
    <w:abstractNumId w:val="37"/>
  </w:num>
  <w:num w:numId="8" w16cid:durableId="925651309">
    <w:abstractNumId w:val="29"/>
  </w:num>
  <w:num w:numId="9" w16cid:durableId="1217814546">
    <w:abstractNumId w:val="23"/>
  </w:num>
  <w:num w:numId="10" w16cid:durableId="1027491229">
    <w:abstractNumId w:val="38"/>
  </w:num>
  <w:num w:numId="11" w16cid:durableId="1063262283">
    <w:abstractNumId w:val="40"/>
  </w:num>
  <w:num w:numId="12" w16cid:durableId="1556311038">
    <w:abstractNumId w:val="26"/>
  </w:num>
  <w:num w:numId="13" w16cid:durableId="6517896">
    <w:abstractNumId w:val="44"/>
  </w:num>
  <w:num w:numId="14" w16cid:durableId="1531576722">
    <w:abstractNumId w:val="46"/>
  </w:num>
  <w:num w:numId="15" w16cid:durableId="1932883546">
    <w:abstractNumId w:val="41"/>
  </w:num>
  <w:num w:numId="16" w16cid:durableId="723140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96006">
    <w:abstractNumId w:val="1"/>
  </w:num>
  <w:num w:numId="18" w16cid:durableId="1655912711">
    <w:abstractNumId w:val="17"/>
  </w:num>
  <w:num w:numId="19" w16cid:durableId="495193371">
    <w:abstractNumId w:val="42"/>
  </w:num>
  <w:num w:numId="20" w16cid:durableId="2019194270">
    <w:abstractNumId w:val="49"/>
  </w:num>
  <w:num w:numId="21" w16cid:durableId="1413118288">
    <w:abstractNumId w:val="4"/>
  </w:num>
  <w:num w:numId="22" w16cid:durableId="105778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166165">
    <w:abstractNumId w:val="43"/>
  </w:num>
  <w:num w:numId="24" w16cid:durableId="1080054881">
    <w:abstractNumId w:val="24"/>
  </w:num>
  <w:num w:numId="25" w16cid:durableId="635991821">
    <w:abstractNumId w:val="33"/>
  </w:num>
  <w:num w:numId="26" w16cid:durableId="1814516322">
    <w:abstractNumId w:val="34"/>
  </w:num>
  <w:num w:numId="27" w16cid:durableId="515114413">
    <w:abstractNumId w:val="32"/>
  </w:num>
  <w:num w:numId="28" w16cid:durableId="282155128">
    <w:abstractNumId w:val="25"/>
  </w:num>
  <w:num w:numId="29" w16cid:durableId="99229744">
    <w:abstractNumId w:val="2"/>
  </w:num>
  <w:num w:numId="30" w16cid:durableId="1037046729">
    <w:abstractNumId w:val="3"/>
  </w:num>
  <w:num w:numId="31" w16cid:durableId="1284116422">
    <w:abstractNumId w:val="6"/>
  </w:num>
  <w:num w:numId="32" w16cid:durableId="1557551757">
    <w:abstractNumId w:val="7"/>
  </w:num>
  <w:num w:numId="33" w16cid:durableId="1188907286">
    <w:abstractNumId w:val="8"/>
  </w:num>
  <w:num w:numId="34" w16cid:durableId="917636077">
    <w:abstractNumId w:val="9"/>
  </w:num>
  <w:num w:numId="35" w16cid:durableId="2037609248">
    <w:abstractNumId w:val="10"/>
  </w:num>
  <w:num w:numId="36" w16cid:durableId="646978206">
    <w:abstractNumId w:val="11"/>
  </w:num>
  <w:num w:numId="37" w16cid:durableId="319622233">
    <w:abstractNumId w:val="12"/>
  </w:num>
  <w:num w:numId="38" w16cid:durableId="1489135151">
    <w:abstractNumId w:val="13"/>
  </w:num>
  <w:num w:numId="39" w16cid:durableId="814840385">
    <w:abstractNumId w:val="14"/>
  </w:num>
  <w:num w:numId="40" w16cid:durableId="441388945">
    <w:abstractNumId w:val="15"/>
  </w:num>
  <w:num w:numId="41" w16cid:durableId="1194998024">
    <w:abstractNumId w:val="16"/>
  </w:num>
  <w:num w:numId="42" w16cid:durableId="1369181620">
    <w:abstractNumId w:val="18"/>
  </w:num>
  <w:num w:numId="43" w16cid:durableId="4554247">
    <w:abstractNumId w:val="19"/>
  </w:num>
  <w:num w:numId="44" w16cid:durableId="623772657">
    <w:abstractNumId w:val="20"/>
  </w:num>
  <w:num w:numId="45" w16cid:durableId="1478844130">
    <w:abstractNumId w:val="5"/>
  </w:num>
  <w:num w:numId="46" w16cid:durableId="1775049811">
    <w:abstractNumId w:val="0"/>
  </w:num>
  <w:num w:numId="47" w16cid:durableId="1547522671">
    <w:abstractNumId w:val="28"/>
  </w:num>
  <w:num w:numId="48" w16cid:durableId="1390349739">
    <w:abstractNumId w:val="36"/>
  </w:num>
  <w:num w:numId="49" w16cid:durableId="1831092109">
    <w:abstractNumId w:val="48"/>
  </w:num>
  <w:num w:numId="50" w16cid:durableId="134928723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43B"/>
    <w:rsid w:val="00001A2A"/>
    <w:rsid w:val="00002750"/>
    <w:rsid w:val="00002866"/>
    <w:rsid w:val="0000319D"/>
    <w:rsid w:val="00006CA3"/>
    <w:rsid w:val="00007542"/>
    <w:rsid w:val="000110A9"/>
    <w:rsid w:val="000140CF"/>
    <w:rsid w:val="00014246"/>
    <w:rsid w:val="000147E3"/>
    <w:rsid w:val="00015CC3"/>
    <w:rsid w:val="000169D9"/>
    <w:rsid w:val="000234E3"/>
    <w:rsid w:val="00024D96"/>
    <w:rsid w:val="00030220"/>
    <w:rsid w:val="00031BF0"/>
    <w:rsid w:val="00037399"/>
    <w:rsid w:val="0004190F"/>
    <w:rsid w:val="0004472E"/>
    <w:rsid w:val="000459F0"/>
    <w:rsid w:val="00045BA7"/>
    <w:rsid w:val="000464E9"/>
    <w:rsid w:val="00050AA1"/>
    <w:rsid w:val="00050CE4"/>
    <w:rsid w:val="00053913"/>
    <w:rsid w:val="0006312E"/>
    <w:rsid w:val="00067387"/>
    <w:rsid w:val="000744EF"/>
    <w:rsid w:val="00077D31"/>
    <w:rsid w:val="000816D0"/>
    <w:rsid w:val="00085DA6"/>
    <w:rsid w:val="000865AA"/>
    <w:rsid w:val="000871D5"/>
    <w:rsid w:val="000879DD"/>
    <w:rsid w:val="00092C50"/>
    <w:rsid w:val="000A7005"/>
    <w:rsid w:val="000B0333"/>
    <w:rsid w:val="000B0584"/>
    <w:rsid w:val="000B18ED"/>
    <w:rsid w:val="000B1D07"/>
    <w:rsid w:val="000B3CA7"/>
    <w:rsid w:val="000B66D5"/>
    <w:rsid w:val="000C0CA2"/>
    <w:rsid w:val="000C1DE4"/>
    <w:rsid w:val="000D0FD4"/>
    <w:rsid w:val="000D52F2"/>
    <w:rsid w:val="000E4C8B"/>
    <w:rsid w:val="000F6753"/>
    <w:rsid w:val="0010459C"/>
    <w:rsid w:val="00106358"/>
    <w:rsid w:val="00106E3F"/>
    <w:rsid w:val="00112B7C"/>
    <w:rsid w:val="00113DBE"/>
    <w:rsid w:val="001225DC"/>
    <w:rsid w:val="0012421B"/>
    <w:rsid w:val="001243EF"/>
    <w:rsid w:val="001268E4"/>
    <w:rsid w:val="0013733A"/>
    <w:rsid w:val="00137939"/>
    <w:rsid w:val="001503CF"/>
    <w:rsid w:val="00153C27"/>
    <w:rsid w:val="00154B52"/>
    <w:rsid w:val="00154F39"/>
    <w:rsid w:val="001632E1"/>
    <w:rsid w:val="0016481D"/>
    <w:rsid w:val="00170212"/>
    <w:rsid w:val="00171305"/>
    <w:rsid w:val="0017270D"/>
    <w:rsid w:val="00172EC1"/>
    <w:rsid w:val="00173E0F"/>
    <w:rsid w:val="00176A9C"/>
    <w:rsid w:val="00184C38"/>
    <w:rsid w:val="00185F37"/>
    <w:rsid w:val="001916EF"/>
    <w:rsid w:val="0019522C"/>
    <w:rsid w:val="00195C87"/>
    <w:rsid w:val="001971AC"/>
    <w:rsid w:val="001A027C"/>
    <w:rsid w:val="001A0837"/>
    <w:rsid w:val="001A319B"/>
    <w:rsid w:val="001A58DA"/>
    <w:rsid w:val="001A792A"/>
    <w:rsid w:val="001C1ACA"/>
    <w:rsid w:val="001C5C6C"/>
    <w:rsid w:val="001C6995"/>
    <w:rsid w:val="001D1F83"/>
    <w:rsid w:val="001D3154"/>
    <w:rsid w:val="001D3D27"/>
    <w:rsid w:val="001D45BE"/>
    <w:rsid w:val="001E2F6C"/>
    <w:rsid w:val="001E53D0"/>
    <w:rsid w:val="001E6A31"/>
    <w:rsid w:val="001F2E86"/>
    <w:rsid w:val="001F638E"/>
    <w:rsid w:val="002008EC"/>
    <w:rsid w:val="00206D07"/>
    <w:rsid w:val="00222923"/>
    <w:rsid w:val="002240AE"/>
    <w:rsid w:val="00226B95"/>
    <w:rsid w:val="00227432"/>
    <w:rsid w:val="00227CAF"/>
    <w:rsid w:val="002318CF"/>
    <w:rsid w:val="00236BE6"/>
    <w:rsid w:val="00240B30"/>
    <w:rsid w:val="002463E5"/>
    <w:rsid w:val="00250BF3"/>
    <w:rsid w:val="00253672"/>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5AB8"/>
    <w:rsid w:val="002D6514"/>
    <w:rsid w:val="002E3C06"/>
    <w:rsid w:val="002E52C3"/>
    <w:rsid w:val="002F4F71"/>
    <w:rsid w:val="00300354"/>
    <w:rsid w:val="00300D69"/>
    <w:rsid w:val="003013C2"/>
    <w:rsid w:val="003044B5"/>
    <w:rsid w:val="00304ED9"/>
    <w:rsid w:val="00304F31"/>
    <w:rsid w:val="00305FEA"/>
    <w:rsid w:val="00311069"/>
    <w:rsid w:val="003123C8"/>
    <w:rsid w:val="003169E0"/>
    <w:rsid w:val="003173A5"/>
    <w:rsid w:val="00321DDC"/>
    <w:rsid w:val="00322C07"/>
    <w:rsid w:val="00326367"/>
    <w:rsid w:val="00327A52"/>
    <w:rsid w:val="003313A4"/>
    <w:rsid w:val="003313F9"/>
    <w:rsid w:val="00334D0B"/>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4492"/>
    <w:rsid w:val="0039698D"/>
    <w:rsid w:val="003A18DF"/>
    <w:rsid w:val="003A1C83"/>
    <w:rsid w:val="003A41A2"/>
    <w:rsid w:val="003B0140"/>
    <w:rsid w:val="003C1E1E"/>
    <w:rsid w:val="003C6C5D"/>
    <w:rsid w:val="003D106E"/>
    <w:rsid w:val="003D24B7"/>
    <w:rsid w:val="003D5129"/>
    <w:rsid w:val="003E4512"/>
    <w:rsid w:val="003E4A57"/>
    <w:rsid w:val="003E67DE"/>
    <w:rsid w:val="003E7288"/>
    <w:rsid w:val="003F021D"/>
    <w:rsid w:val="00400881"/>
    <w:rsid w:val="00406FE6"/>
    <w:rsid w:val="00414F42"/>
    <w:rsid w:val="00417801"/>
    <w:rsid w:val="00422DF5"/>
    <w:rsid w:val="00423BD3"/>
    <w:rsid w:val="00433110"/>
    <w:rsid w:val="00435D4F"/>
    <w:rsid w:val="00440136"/>
    <w:rsid w:val="00440807"/>
    <w:rsid w:val="00440D42"/>
    <w:rsid w:val="00441D6A"/>
    <w:rsid w:val="00445E7A"/>
    <w:rsid w:val="00457A02"/>
    <w:rsid w:val="004664ED"/>
    <w:rsid w:val="004730B2"/>
    <w:rsid w:val="00475916"/>
    <w:rsid w:val="00476057"/>
    <w:rsid w:val="00484122"/>
    <w:rsid w:val="00485716"/>
    <w:rsid w:val="0048632D"/>
    <w:rsid w:val="00497B27"/>
    <w:rsid w:val="00497CF3"/>
    <w:rsid w:val="004A0D63"/>
    <w:rsid w:val="004A2ADA"/>
    <w:rsid w:val="004A4013"/>
    <w:rsid w:val="004B03B2"/>
    <w:rsid w:val="004B1CD7"/>
    <w:rsid w:val="004B3678"/>
    <w:rsid w:val="004B7A4E"/>
    <w:rsid w:val="004C6CF4"/>
    <w:rsid w:val="004C76C8"/>
    <w:rsid w:val="004E3D74"/>
    <w:rsid w:val="004E74C6"/>
    <w:rsid w:val="005072B3"/>
    <w:rsid w:val="00511732"/>
    <w:rsid w:val="00514126"/>
    <w:rsid w:val="00515799"/>
    <w:rsid w:val="00523223"/>
    <w:rsid w:val="00525DAD"/>
    <w:rsid w:val="00536940"/>
    <w:rsid w:val="00536D50"/>
    <w:rsid w:val="00540367"/>
    <w:rsid w:val="00540636"/>
    <w:rsid w:val="00542CB9"/>
    <w:rsid w:val="00543A74"/>
    <w:rsid w:val="00551A59"/>
    <w:rsid w:val="00552399"/>
    <w:rsid w:val="00554294"/>
    <w:rsid w:val="005559FB"/>
    <w:rsid w:val="00571394"/>
    <w:rsid w:val="00571626"/>
    <w:rsid w:val="005749C7"/>
    <w:rsid w:val="0057729C"/>
    <w:rsid w:val="005873A2"/>
    <w:rsid w:val="005920E0"/>
    <w:rsid w:val="00595BCF"/>
    <w:rsid w:val="00597909"/>
    <w:rsid w:val="005B35AB"/>
    <w:rsid w:val="005B538D"/>
    <w:rsid w:val="005B5A2D"/>
    <w:rsid w:val="005C01B3"/>
    <w:rsid w:val="005C2514"/>
    <w:rsid w:val="005C2841"/>
    <w:rsid w:val="005D21BD"/>
    <w:rsid w:val="005E068A"/>
    <w:rsid w:val="005E1F10"/>
    <w:rsid w:val="005E6FC6"/>
    <w:rsid w:val="005F7655"/>
    <w:rsid w:val="00601C8B"/>
    <w:rsid w:val="00603E6A"/>
    <w:rsid w:val="00607A10"/>
    <w:rsid w:val="00612D98"/>
    <w:rsid w:val="00620251"/>
    <w:rsid w:val="0062271D"/>
    <w:rsid w:val="00635918"/>
    <w:rsid w:val="00642077"/>
    <w:rsid w:val="0064264F"/>
    <w:rsid w:val="006434FA"/>
    <w:rsid w:val="00650D9A"/>
    <w:rsid w:val="0065281D"/>
    <w:rsid w:val="00653680"/>
    <w:rsid w:val="006571FE"/>
    <w:rsid w:val="00663221"/>
    <w:rsid w:val="006645B9"/>
    <w:rsid w:val="00667815"/>
    <w:rsid w:val="006811F9"/>
    <w:rsid w:val="0068357C"/>
    <w:rsid w:val="00690E3D"/>
    <w:rsid w:val="006927EC"/>
    <w:rsid w:val="0069283D"/>
    <w:rsid w:val="006A0C44"/>
    <w:rsid w:val="006B1656"/>
    <w:rsid w:val="006C03D7"/>
    <w:rsid w:val="006C2D82"/>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5BB2"/>
    <w:rsid w:val="00746FC6"/>
    <w:rsid w:val="00753BDF"/>
    <w:rsid w:val="00756B83"/>
    <w:rsid w:val="007576DF"/>
    <w:rsid w:val="00763D25"/>
    <w:rsid w:val="00766AFD"/>
    <w:rsid w:val="007704C1"/>
    <w:rsid w:val="00793FCC"/>
    <w:rsid w:val="00794596"/>
    <w:rsid w:val="00795B1E"/>
    <w:rsid w:val="007968A6"/>
    <w:rsid w:val="007976E3"/>
    <w:rsid w:val="007A1E03"/>
    <w:rsid w:val="007A3EFE"/>
    <w:rsid w:val="007B3BBB"/>
    <w:rsid w:val="007B6278"/>
    <w:rsid w:val="007B681D"/>
    <w:rsid w:val="007B69CB"/>
    <w:rsid w:val="007B7006"/>
    <w:rsid w:val="007C404A"/>
    <w:rsid w:val="007C5ED6"/>
    <w:rsid w:val="007C6BE1"/>
    <w:rsid w:val="007D2227"/>
    <w:rsid w:val="007D3D4D"/>
    <w:rsid w:val="007D541E"/>
    <w:rsid w:val="007E3373"/>
    <w:rsid w:val="007E4C0F"/>
    <w:rsid w:val="007E5550"/>
    <w:rsid w:val="0080681A"/>
    <w:rsid w:val="00812D31"/>
    <w:rsid w:val="00813392"/>
    <w:rsid w:val="008140F3"/>
    <w:rsid w:val="008148E3"/>
    <w:rsid w:val="008216A0"/>
    <w:rsid w:val="0082219B"/>
    <w:rsid w:val="00822FE9"/>
    <w:rsid w:val="00842302"/>
    <w:rsid w:val="00846E07"/>
    <w:rsid w:val="00852F95"/>
    <w:rsid w:val="008636AD"/>
    <w:rsid w:val="008641BB"/>
    <w:rsid w:val="00865FED"/>
    <w:rsid w:val="00866948"/>
    <w:rsid w:val="00866E2A"/>
    <w:rsid w:val="008701C2"/>
    <w:rsid w:val="00873992"/>
    <w:rsid w:val="00876C9E"/>
    <w:rsid w:val="00883D08"/>
    <w:rsid w:val="00895AF8"/>
    <w:rsid w:val="008A179F"/>
    <w:rsid w:val="008A2C0F"/>
    <w:rsid w:val="008A3A49"/>
    <w:rsid w:val="008A42AE"/>
    <w:rsid w:val="008A4DCF"/>
    <w:rsid w:val="008B0627"/>
    <w:rsid w:val="008C34DF"/>
    <w:rsid w:val="008C3C22"/>
    <w:rsid w:val="008C50AD"/>
    <w:rsid w:val="008C5512"/>
    <w:rsid w:val="008D0501"/>
    <w:rsid w:val="008D7F0E"/>
    <w:rsid w:val="008E4FC8"/>
    <w:rsid w:val="008E6A07"/>
    <w:rsid w:val="008F09A2"/>
    <w:rsid w:val="008F0D14"/>
    <w:rsid w:val="008F435F"/>
    <w:rsid w:val="00904714"/>
    <w:rsid w:val="009058E8"/>
    <w:rsid w:val="009071E1"/>
    <w:rsid w:val="0091100E"/>
    <w:rsid w:val="00912520"/>
    <w:rsid w:val="00914DFC"/>
    <w:rsid w:val="00924075"/>
    <w:rsid w:val="00925155"/>
    <w:rsid w:val="00925916"/>
    <w:rsid w:val="009275AD"/>
    <w:rsid w:val="00927C9B"/>
    <w:rsid w:val="0093326D"/>
    <w:rsid w:val="009356AF"/>
    <w:rsid w:val="00936B0B"/>
    <w:rsid w:val="00936D63"/>
    <w:rsid w:val="009411CE"/>
    <w:rsid w:val="00941B8A"/>
    <w:rsid w:val="0094229A"/>
    <w:rsid w:val="00944CDF"/>
    <w:rsid w:val="00945DC4"/>
    <w:rsid w:val="00947F80"/>
    <w:rsid w:val="009503F5"/>
    <w:rsid w:val="00950ADD"/>
    <w:rsid w:val="00956404"/>
    <w:rsid w:val="00961CA7"/>
    <w:rsid w:val="00965BDC"/>
    <w:rsid w:val="009706DF"/>
    <w:rsid w:val="00971B35"/>
    <w:rsid w:val="00976CB4"/>
    <w:rsid w:val="00977944"/>
    <w:rsid w:val="00983F3A"/>
    <w:rsid w:val="009841B2"/>
    <w:rsid w:val="009843EC"/>
    <w:rsid w:val="00987DF7"/>
    <w:rsid w:val="00991FDC"/>
    <w:rsid w:val="00993D24"/>
    <w:rsid w:val="009962E8"/>
    <w:rsid w:val="009A04F3"/>
    <w:rsid w:val="009B1FEC"/>
    <w:rsid w:val="009B6D6C"/>
    <w:rsid w:val="009C445A"/>
    <w:rsid w:val="009C6119"/>
    <w:rsid w:val="009D39CC"/>
    <w:rsid w:val="009D4875"/>
    <w:rsid w:val="009D5DFD"/>
    <w:rsid w:val="009D70FD"/>
    <w:rsid w:val="009E305B"/>
    <w:rsid w:val="009E4952"/>
    <w:rsid w:val="009F1042"/>
    <w:rsid w:val="009F49F6"/>
    <w:rsid w:val="00A00A40"/>
    <w:rsid w:val="00A00AB9"/>
    <w:rsid w:val="00A02772"/>
    <w:rsid w:val="00A03639"/>
    <w:rsid w:val="00A03799"/>
    <w:rsid w:val="00A05199"/>
    <w:rsid w:val="00A07B1C"/>
    <w:rsid w:val="00A124EF"/>
    <w:rsid w:val="00A166F6"/>
    <w:rsid w:val="00A17520"/>
    <w:rsid w:val="00A20CC6"/>
    <w:rsid w:val="00A212AB"/>
    <w:rsid w:val="00A21481"/>
    <w:rsid w:val="00A21566"/>
    <w:rsid w:val="00A22E2E"/>
    <w:rsid w:val="00A24CEF"/>
    <w:rsid w:val="00A2734F"/>
    <w:rsid w:val="00A3317A"/>
    <w:rsid w:val="00A40E5B"/>
    <w:rsid w:val="00A426F0"/>
    <w:rsid w:val="00A450F4"/>
    <w:rsid w:val="00A46787"/>
    <w:rsid w:val="00A50574"/>
    <w:rsid w:val="00A51DF2"/>
    <w:rsid w:val="00A52370"/>
    <w:rsid w:val="00A530AD"/>
    <w:rsid w:val="00A53ACB"/>
    <w:rsid w:val="00A55138"/>
    <w:rsid w:val="00A55DC1"/>
    <w:rsid w:val="00A574EB"/>
    <w:rsid w:val="00A82598"/>
    <w:rsid w:val="00A905E8"/>
    <w:rsid w:val="00A9379D"/>
    <w:rsid w:val="00A93901"/>
    <w:rsid w:val="00A95887"/>
    <w:rsid w:val="00A96C1A"/>
    <w:rsid w:val="00A97047"/>
    <w:rsid w:val="00A97B3E"/>
    <w:rsid w:val="00AA27DE"/>
    <w:rsid w:val="00AA525F"/>
    <w:rsid w:val="00AA716D"/>
    <w:rsid w:val="00AB76D9"/>
    <w:rsid w:val="00AC021C"/>
    <w:rsid w:val="00AC1607"/>
    <w:rsid w:val="00AC4847"/>
    <w:rsid w:val="00AD022B"/>
    <w:rsid w:val="00AD17D9"/>
    <w:rsid w:val="00AD17F3"/>
    <w:rsid w:val="00AD42C3"/>
    <w:rsid w:val="00AD6384"/>
    <w:rsid w:val="00AD718A"/>
    <w:rsid w:val="00AD74FE"/>
    <w:rsid w:val="00AE2535"/>
    <w:rsid w:val="00AE687D"/>
    <w:rsid w:val="00AE72A9"/>
    <w:rsid w:val="00AF3DB0"/>
    <w:rsid w:val="00AF5987"/>
    <w:rsid w:val="00B14DE5"/>
    <w:rsid w:val="00B161DB"/>
    <w:rsid w:val="00B17C8C"/>
    <w:rsid w:val="00B20944"/>
    <w:rsid w:val="00B2655E"/>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676"/>
    <w:rsid w:val="00B6189A"/>
    <w:rsid w:val="00B634E4"/>
    <w:rsid w:val="00B6376D"/>
    <w:rsid w:val="00B66302"/>
    <w:rsid w:val="00B7016F"/>
    <w:rsid w:val="00B701A8"/>
    <w:rsid w:val="00B7471A"/>
    <w:rsid w:val="00B83086"/>
    <w:rsid w:val="00B90E8C"/>
    <w:rsid w:val="00B95B15"/>
    <w:rsid w:val="00BA272C"/>
    <w:rsid w:val="00BA33E7"/>
    <w:rsid w:val="00BC03F2"/>
    <w:rsid w:val="00BC09C3"/>
    <w:rsid w:val="00BC68BB"/>
    <w:rsid w:val="00BE049B"/>
    <w:rsid w:val="00BE137B"/>
    <w:rsid w:val="00BE2BCB"/>
    <w:rsid w:val="00BE2ED5"/>
    <w:rsid w:val="00BE6C4D"/>
    <w:rsid w:val="00BE723C"/>
    <w:rsid w:val="00BF3256"/>
    <w:rsid w:val="00BF3C99"/>
    <w:rsid w:val="00BF5726"/>
    <w:rsid w:val="00BF6093"/>
    <w:rsid w:val="00BF6195"/>
    <w:rsid w:val="00C01F52"/>
    <w:rsid w:val="00C1420F"/>
    <w:rsid w:val="00C25A51"/>
    <w:rsid w:val="00C25BBB"/>
    <w:rsid w:val="00C42822"/>
    <w:rsid w:val="00C44D12"/>
    <w:rsid w:val="00C47E48"/>
    <w:rsid w:val="00C53171"/>
    <w:rsid w:val="00C555D7"/>
    <w:rsid w:val="00C6321A"/>
    <w:rsid w:val="00C7206D"/>
    <w:rsid w:val="00C72BA1"/>
    <w:rsid w:val="00C73EDA"/>
    <w:rsid w:val="00C7755F"/>
    <w:rsid w:val="00C8177D"/>
    <w:rsid w:val="00C81ECC"/>
    <w:rsid w:val="00C833B1"/>
    <w:rsid w:val="00C83A5E"/>
    <w:rsid w:val="00C848C0"/>
    <w:rsid w:val="00C84A4B"/>
    <w:rsid w:val="00C86B5B"/>
    <w:rsid w:val="00C91B76"/>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0128E"/>
    <w:rsid w:val="00D10C20"/>
    <w:rsid w:val="00D1467F"/>
    <w:rsid w:val="00D17260"/>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3EBE"/>
    <w:rsid w:val="00DD4D4D"/>
    <w:rsid w:val="00DD506F"/>
    <w:rsid w:val="00DE0FF5"/>
    <w:rsid w:val="00DE1E8E"/>
    <w:rsid w:val="00DE3119"/>
    <w:rsid w:val="00DE360A"/>
    <w:rsid w:val="00DE49B8"/>
    <w:rsid w:val="00DE617F"/>
    <w:rsid w:val="00DE6553"/>
    <w:rsid w:val="00E0242B"/>
    <w:rsid w:val="00E07892"/>
    <w:rsid w:val="00E10A91"/>
    <w:rsid w:val="00E11572"/>
    <w:rsid w:val="00E14BF3"/>
    <w:rsid w:val="00E16292"/>
    <w:rsid w:val="00E17D72"/>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6003"/>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CB8"/>
    <w:rsid w:val="00EF375F"/>
    <w:rsid w:val="00EF4802"/>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38B"/>
    <w:rsid w:val="00F57EB3"/>
    <w:rsid w:val="00F609EB"/>
    <w:rsid w:val="00F60F56"/>
    <w:rsid w:val="00F6211B"/>
    <w:rsid w:val="00F74DB4"/>
    <w:rsid w:val="00F779BF"/>
    <w:rsid w:val="00F80053"/>
    <w:rsid w:val="00F811B9"/>
    <w:rsid w:val="00F82470"/>
    <w:rsid w:val="00F830E4"/>
    <w:rsid w:val="00F83D76"/>
    <w:rsid w:val="00F8600B"/>
    <w:rsid w:val="00F879A4"/>
    <w:rsid w:val="00F90B52"/>
    <w:rsid w:val="00F91081"/>
    <w:rsid w:val="00F93259"/>
    <w:rsid w:val="00FA27D8"/>
    <w:rsid w:val="00FB143B"/>
    <w:rsid w:val="00FB1E09"/>
    <w:rsid w:val="00FB1F8B"/>
    <w:rsid w:val="00FB5E67"/>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44F18"/>
  <w15:docId w15:val="{BA430236-F5CF-44DD-B6F5-A90A9480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B1F3-46D5-4B15-A00A-AA712BA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5307</Words>
  <Characters>28658</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dc:creator>
  <cp:lastModifiedBy>User</cp:lastModifiedBy>
  <cp:revision>6</cp:revision>
  <cp:lastPrinted>2023-08-09T17:38:00Z</cp:lastPrinted>
  <dcterms:created xsi:type="dcterms:W3CDTF">2023-08-09T16:31:00Z</dcterms:created>
  <dcterms:modified xsi:type="dcterms:W3CDTF">2023-08-09T17:38:00Z</dcterms:modified>
</cp:coreProperties>
</file>